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29EDA"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5827EBA8" w14:textId="77777777">
        <w:tc>
          <w:tcPr>
            <w:tcW w:w="10419" w:type="dxa"/>
            <w:shd w:val="clear" w:color="auto" w:fill="auto"/>
          </w:tcPr>
          <w:p w14:paraId="7684BE26" w14:textId="77777777" w:rsidR="00472B25" w:rsidRDefault="00455CBE">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19C89F2" wp14:editId="2D64DA5D">
                  <wp:extent cx="1029970"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596265"/>
                          </a:xfrm>
                          <a:prstGeom prst="rect">
                            <a:avLst/>
                          </a:prstGeom>
                          <a:solidFill>
                            <a:srgbClr val="FFFFFF"/>
                          </a:solidFill>
                          <a:ln>
                            <a:noFill/>
                          </a:ln>
                        </pic:spPr>
                      </pic:pic>
                    </a:graphicData>
                  </a:graphic>
                </wp:inline>
              </w:drawing>
            </w:r>
          </w:p>
          <w:p w14:paraId="5D7FB768" w14:textId="77777777" w:rsidR="00472B25" w:rsidRDefault="00472B25">
            <w:pPr>
              <w:pStyle w:val="Pieddepage"/>
              <w:tabs>
                <w:tab w:val="clear" w:pos="4536"/>
                <w:tab w:val="clear" w:pos="9072"/>
              </w:tabs>
              <w:jc w:val="center"/>
              <w:rPr>
                <w:rFonts w:ascii="Arial" w:hAnsi="Arial" w:cs="Arial"/>
              </w:rPr>
            </w:pPr>
          </w:p>
          <w:p w14:paraId="07ABF783"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B431130"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06F74BE9" w14:textId="77777777" w:rsidR="00472B25" w:rsidRDefault="00472B25">
            <w:pPr>
              <w:pStyle w:val="Pieddepage"/>
              <w:tabs>
                <w:tab w:val="clear" w:pos="4536"/>
                <w:tab w:val="clear" w:pos="9072"/>
              </w:tabs>
              <w:jc w:val="center"/>
            </w:pPr>
          </w:p>
        </w:tc>
      </w:tr>
    </w:tbl>
    <w:p w14:paraId="0E8866D9"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06356E3E" w14:textId="77777777">
        <w:tc>
          <w:tcPr>
            <w:tcW w:w="9288" w:type="dxa"/>
            <w:shd w:val="clear" w:color="auto" w:fill="66CCFF"/>
          </w:tcPr>
          <w:p w14:paraId="21DE4C01"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68168C8A" w14:textId="77777777" w:rsidR="00472B25" w:rsidRDefault="00472B25">
            <w:pPr>
              <w:pStyle w:val="Titre8"/>
              <w:tabs>
                <w:tab w:val="num" w:pos="0"/>
                <w:tab w:val="right" w:pos="9639"/>
              </w:tabs>
              <w:rPr>
                <w:sz w:val="28"/>
                <w:szCs w:val="28"/>
              </w:rPr>
            </w:pPr>
            <w:r>
              <w:rPr>
                <w:caps/>
                <w:sz w:val="28"/>
                <w:szCs w:val="28"/>
              </w:rPr>
              <w:t>DECLARATION DU candidat INDIVIDUEL</w:t>
            </w:r>
          </w:p>
          <w:p w14:paraId="441A8397"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4837228E" w14:textId="77777777" w:rsidR="00472B25" w:rsidRDefault="00472B25">
            <w:pPr>
              <w:pStyle w:val="Titre8"/>
              <w:tabs>
                <w:tab w:val="num" w:pos="0"/>
                <w:tab w:val="right" w:pos="9639"/>
              </w:tabs>
              <w:spacing w:before="120" w:after="120"/>
            </w:pPr>
            <w:r>
              <w:rPr>
                <w:caps/>
                <w:sz w:val="28"/>
                <w:szCs w:val="28"/>
              </w:rPr>
              <w:t>DC2</w:t>
            </w:r>
          </w:p>
        </w:tc>
      </w:tr>
    </w:tbl>
    <w:p w14:paraId="4AD2ED08" w14:textId="77777777" w:rsidR="00472B25" w:rsidRDefault="00472B25">
      <w:pPr>
        <w:jc w:val="both"/>
        <w:rPr>
          <w:rFonts w:ascii="Arial" w:hAnsi="Arial" w:cs="Arial"/>
        </w:rPr>
      </w:pPr>
    </w:p>
    <w:p w14:paraId="18DC21B4"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5005A90B"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0432DCBF" w14:textId="77777777" w:rsidR="00614AE6" w:rsidRPr="00614AE6" w:rsidRDefault="00614AE6" w:rsidP="00614AE6"/>
    <w:p w14:paraId="2E4B4562"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18B18AB5" w14:textId="77777777" w:rsidR="00614AE6" w:rsidRPr="00614AE6" w:rsidRDefault="00614AE6" w:rsidP="00614AE6"/>
    <w:p w14:paraId="6E230DE1"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1D85F8E" w14:textId="77777777" w:rsidR="00614AE6" w:rsidRPr="0025478A" w:rsidRDefault="00614AE6">
      <w:pPr>
        <w:jc w:val="both"/>
        <w:rPr>
          <w:rFonts w:ascii="Arial" w:hAnsi="Arial" w:cs="Arial"/>
          <w:i/>
          <w:iCs/>
        </w:rPr>
      </w:pPr>
    </w:p>
    <w:p w14:paraId="74D6BD4C" w14:textId="77777777" w:rsidR="00AA372E" w:rsidRPr="00AA372E" w:rsidRDefault="00C73128" w:rsidP="00C73128">
      <w:pPr>
        <w:pStyle w:val="Titre2"/>
        <w:rPr>
          <w:rFonts w:ascii="Arial" w:hAnsi="Arial" w:cs="Arial"/>
          <w:i/>
          <w:iCs/>
          <w:sz w:val="18"/>
          <w:szCs w:val="18"/>
        </w:rPr>
      </w:pPr>
      <w:r w:rsidRPr="00C73128">
        <w:rPr>
          <w:rFonts w:ascii="Arial" w:hAnsi="Arial" w:cs="Arial"/>
          <w:b w:val="0"/>
          <w:bCs w:val="0"/>
          <w:i/>
          <w:iCs/>
          <w:sz w:val="18"/>
          <w:szCs w:val="18"/>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D291055" w14:textId="77777777" w:rsidR="00472B25" w:rsidRPr="00C73128" w:rsidRDefault="00472B25">
      <w:pPr>
        <w:rPr>
          <w:rFonts w:ascii="Arial" w:hAnsi="Arial" w:cs="Arial"/>
          <w:iCs/>
          <w:sz w:val="3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A85CDD" w14:textId="77777777">
        <w:tc>
          <w:tcPr>
            <w:tcW w:w="10331" w:type="dxa"/>
            <w:shd w:val="clear" w:color="auto" w:fill="66CCFF"/>
          </w:tcPr>
          <w:p w14:paraId="5B64734E"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50FF68D8" w14:textId="77777777" w:rsidR="00472B25" w:rsidRPr="008C2177" w:rsidRDefault="00472B25">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 xml:space="preserve">(Reprendre le contenu de la mention figurant dans l’avis d’appel à la concurrence ou </w:t>
      </w:r>
      <w:r w:rsidR="00815797" w:rsidRPr="008C2177">
        <w:rPr>
          <w:rFonts w:ascii="Arial" w:hAnsi="Arial" w:cs="Arial"/>
          <w:b w:val="0"/>
          <w:bCs w:val="0"/>
          <w:i/>
          <w:iCs/>
          <w:sz w:val="16"/>
          <w:szCs w:val="18"/>
        </w:rPr>
        <w:t>l’invitation à confirmer l’intérêt</w:t>
      </w:r>
      <w:r w:rsidR="003C4A1B" w:rsidRPr="008C2177">
        <w:rPr>
          <w:rFonts w:ascii="Arial" w:hAnsi="Arial"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8C2177">
        <w:rPr>
          <w:rFonts w:ascii="Arial" w:hAnsi="Arial" w:cs="Arial"/>
          <w:b w:val="0"/>
          <w:bCs w:val="0"/>
          <w:i/>
          <w:iCs/>
          <w:sz w:val="16"/>
          <w:szCs w:val="18"/>
        </w:rPr>
        <w:t>.)</w:t>
      </w:r>
    </w:p>
    <w:p w14:paraId="71660926" w14:textId="77777777" w:rsidR="00472B25" w:rsidRDefault="00472B25">
      <w:pPr>
        <w:rPr>
          <w:rFonts w:ascii="Arial" w:hAnsi="Arial" w:cs="Arial"/>
          <w:b/>
          <w:bCs/>
        </w:rPr>
      </w:pPr>
    </w:p>
    <w:p w14:paraId="7279D91C" w14:textId="77777777" w:rsidR="008A63CA" w:rsidRPr="008A63CA" w:rsidRDefault="008A63CA" w:rsidP="008A63CA">
      <w:pPr>
        <w:keepNext/>
        <w:numPr>
          <w:ilvl w:val="0"/>
          <w:numId w:val="1"/>
        </w:numPr>
        <w:tabs>
          <w:tab w:val="left" w:pos="851"/>
        </w:tabs>
        <w:ind w:left="432" w:hanging="432"/>
        <w:jc w:val="both"/>
        <w:outlineLvl w:val="0"/>
        <w:rPr>
          <w:rFonts w:ascii="Arial" w:hAnsi="Arial" w:cs="Arial"/>
          <w:b/>
        </w:rPr>
      </w:pPr>
      <w:r w:rsidRPr="008A63CA">
        <w:rPr>
          <w:rFonts w:ascii="Arial" w:hAnsi="Arial" w:cs="Arial"/>
          <w:b/>
        </w:rPr>
        <w:t>CHR METZ THIONVILLE, 1, allée du Château CS 45001 - 57085 METZ Cedex 3</w:t>
      </w:r>
    </w:p>
    <w:p w14:paraId="478AED00" w14:textId="56798C0E" w:rsidR="008A63CA" w:rsidRPr="008A63CA" w:rsidRDefault="004517A2" w:rsidP="008A63CA">
      <w:pPr>
        <w:keepNext/>
        <w:outlineLvl w:val="0"/>
        <w:rPr>
          <w:rFonts w:ascii="Arial" w:hAnsi="Arial" w:cs="Arial"/>
          <w:b/>
          <w:bCs/>
        </w:rPr>
      </w:pPr>
      <w:r>
        <w:rPr>
          <w:rFonts w:ascii="Arial" w:hAnsi="Arial" w:cs="Arial"/>
          <w:b/>
          <w:bCs/>
        </w:rPr>
        <w:t>Dominique</w:t>
      </w:r>
      <w:r w:rsidR="008A63CA" w:rsidRPr="008A63CA">
        <w:rPr>
          <w:rFonts w:ascii="Arial" w:hAnsi="Arial" w:cs="Arial"/>
          <w:b/>
          <w:bCs/>
        </w:rPr>
        <w:t xml:space="preserve"> </w:t>
      </w:r>
      <w:r>
        <w:rPr>
          <w:rFonts w:ascii="Arial" w:hAnsi="Arial" w:cs="Arial"/>
          <w:b/>
          <w:bCs/>
        </w:rPr>
        <w:t>PELJAK</w:t>
      </w:r>
      <w:r w:rsidR="008A63CA" w:rsidRPr="008A63CA">
        <w:rPr>
          <w:rFonts w:ascii="Arial" w:hAnsi="Arial" w:cs="Arial"/>
          <w:b/>
          <w:bCs/>
        </w:rPr>
        <w:t>, Direct</w:t>
      </w:r>
      <w:r>
        <w:rPr>
          <w:rFonts w:ascii="Arial" w:hAnsi="Arial" w:cs="Arial"/>
          <w:b/>
          <w:bCs/>
        </w:rPr>
        <w:t>eur</w:t>
      </w:r>
      <w:r w:rsidR="008A63CA" w:rsidRPr="008A63CA">
        <w:rPr>
          <w:rFonts w:ascii="Arial" w:hAnsi="Arial" w:cs="Arial"/>
          <w:b/>
          <w:bCs/>
        </w:rPr>
        <w:t xml:space="preserve"> Général du CHR Metz-Thionville</w:t>
      </w:r>
    </w:p>
    <w:p w14:paraId="37B2ED25" w14:textId="77777777" w:rsidR="00472B25" w:rsidRDefault="00472B25">
      <w:pPr>
        <w:rPr>
          <w:rFonts w:ascii="Arial" w:hAnsi="Arial" w:cs="Arial"/>
          <w:b/>
          <w:bCs/>
        </w:rPr>
      </w:pPr>
    </w:p>
    <w:p w14:paraId="66407D9B" w14:textId="77777777" w:rsidR="00C73128" w:rsidRDefault="00C73128">
      <w:pPr>
        <w:rPr>
          <w:rFonts w:ascii="Arial" w:hAnsi="Arial" w:cs="Arial"/>
          <w:b/>
          <w:bCs/>
        </w:rPr>
      </w:pPr>
    </w:p>
    <w:p w14:paraId="531F82FE" w14:textId="77777777" w:rsidR="00C73128" w:rsidRDefault="00C73128">
      <w:pPr>
        <w:rPr>
          <w:rFonts w:ascii="Arial" w:hAnsi="Arial" w:cs="Arial"/>
          <w:b/>
          <w:bCs/>
        </w:rPr>
      </w:pPr>
    </w:p>
    <w:p w14:paraId="7AF12263"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F22CD3B" w14:textId="77777777">
        <w:tc>
          <w:tcPr>
            <w:tcW w:w="10331" w:type="dxa"/>
            <w:shd w:val="clear" w:color="auto" w:fill="66CCFF"/>
          </w:tcPr>
          <w:p w14:paraId="0FC1212F"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528435F" w14:textId="77777777" w:rsidR="00472B25" w:rsidRDefault="00472B25">
      <w:pPr>
        <w:pStyle w:val="fcase1ertab"/>
        <w:tabs>
          <w:tab w:val="clear" w:pos="426"/>
          <w:tab w:val="left" w:pos="0"/>
        </w:tabs>
        <w:spacing w:before="120"/>
        <w:ind w:left="0" w:firstLine="0"/>
        <w:rPr>
          <w:rFonts w:ascii="Arial" w:hAnsi="Arial" w:cs="Arial"/>
          <w:i/>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 en cas de publication d’une annonce au Journal officiel de l’Union européenne ou au Bulletin officiel des annonces de marchés publics, la simple indication de la référence à cet avis est suffisante</w:t>
      </w:r>
      <w:r w:rsidR="00427375" w:rsidRPr="008C2177">
        <w:rPr>
          <w:rFonts w:ascii="Arial" w:hAnsi="Arial" w:cs="Arial"/>
          <w:bCs/>
          <w:i/>
          <w:iCs/>
          <w:sz w:val="16"/>
          <w:szCs w:val="16"/>
        </w:rPr>
        <w:t> ; dans tous les cas, l’indication du numéro de référence attribué au dossier par l’acheteur est également</w:t>
      </w:r>
      <w:r w:rsidR="00474894">
        <w:rPr>
          <w:rFonts w:ascii="Arial" w:hAnsi="Arial" w:cs="Arial"/>
          <w:bCs/>
          <w:i/>
          <w:iCs/>
          <w:sz w:val="16"/>
          <w:szCs w:val="16"/>
        </w:rPr>
        <w:t xml:space="preserve"> une information suffisante.</w:t>
      </w:r>
      <w:r w:rsidR="00A86C63" w:rsidRPr="008C2177">
        <w:rPr>
          <w:rFonts w:ascii="Arial" w:hAnsi="Arial" w:cs="Arial"/>
          <w:b/>
          <w:bCs/>
          <w:i/>
          <w:iCs/>
          <w:sz w:val="16"/>
          <w:szCs w:val="16"/>
        </w:rPr>
        <w:t>Toutefois</w:t>
      </w:r>
      <w:r w:rsidR="00A86C63" w:rsidRPr="008C2177">
        <w:rPr>
          <w:rFonts w:ascii="Arial" w:hAnsi="Arial" w:cs="Arial"/>
          <w:bCs/>
          <w:i/>
          <w:iCs/>
          <w:sz w:val="16"/>
          <w:szCs w:val="16"/>
        </w:rPr>
        <w:t>, e</w:t>
      </w:r>
      <w:r w:rsidRPr="008C2177">
        <w:rPr>
          <w:rFonts w:ascii="Arial" w:hAnsi="Arial" w:cs="Arial"/>
          <w:bCs/>
          <w:i/>
          <w:iCs/>
          <w:sz w:val="16"/>
          <w:szCs w:val="16"/>
        </w:rPr>
        <w:t xml:space="preserve">n cas d’allotissement, </w:t>
      </w:r>
      <w:r w:rsidR="00A86C63" w:rsidRPr="008C2177">
        <w:rPr>
          <w:rFonts w:ascii="Arial" w:hAnsi="Arial" w:cs="Arial"/>
          <w:bCs/>
          <w:i/>
          <w:iCs/>
          <w:sz w:val="16"/>
          <w:szCs w:val="16"/>
        </w:rPr>
        <w:t>identifier également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24AD85EE" w14:textId="77777777" w:rsidR="00474894" w:rsidRDefault="00474894">
      <w:pPr>
        <w:pStyle w:val="fcase1ertab"/>
        <w:tabs>
          <w:tab w:val="clear" w:pos="426"/>
          <w:tab w:val="left" w:pos="0"/>
        </w:tabs>
        <w:spacing w:before="120"/>
        <w:ind w:left="0" w:firstLine="0"/>
        <w:rPr>
          <w:rFonts w:ascii="Arial" w:hAnsi="Arial" w:cs="Arial"/>
          <w:i/>
          <w:sz w:val="16"/>
          <w:szCs w:val="16"/>
        </w:rPr>
      </w:pPr>
    </w:p>
    <w:p w14:paraId="2FF7BD06" w14:textId="77777777" w:rsidR="00474894" w:rsidRPr="008C2177" w:rsidRDefault="00474894">
      <w:pPr>
        <w:pStyle w:val="fcase1ertab"/>
        <w:tabs>
          <w:tab w:val="clear" w:pos="426"/>
          <w:tab w:val="left" w:pos="0"/>
        </w:tabs>
        <w:spacing w:before="120"/>
        <w:ind w:left="0" w:firstLine="0"/>
        <w:rPr>
          <w:rFonts w:ascii="Arial" w:hAnsi="Arial" w:cs="Arial"/>
          <w:bCs/>
          <w:sz w:val="16"/>
          <w:szCs w:val="16"/>
        </w:rPr>
      </w:pPr>
    </w:p>
    <w:p w14:paraId="4E1B668C" w14:textId="77777777" w:rsidR="00472B25" w:rsidRPr="008C2177" w:rsidRDefault="00472B25" w:rsidP="004517A2">
      <w:pPr>
        <w:jc w:val="both"/>
        <w:rPr>
          <w:rFonts w:ascii="Arial" w:hAnsi="Arial" w:cs="Arial"/>
          <w:bCs/>
          <w:sz w:val="16"/>
          <w:szCs w:val="16"/>
        </w:rPr>
      </w:pPr>
    </w:p>
    <w:p w14:paraId="228A0C69" w14:textId="6F29EDB9" w:rsidR="00472B25" w:rsidRPr="004517A2" w:rsidRDefault="004517A2" w:rsidP="004517A2">
      <w:pPr>
        <w:jc w:val="both"/>
        <w:rPr>
          <w:rFonts w:ascii="Arial Narrow" w:hAnsi="Arial Narrow" w:cs="Arial"/>
          <w:b/>
          <w:caps/>
          <w:sz w:val="22"/>
          <w:szCs w:val="22"/>
        </w:rPr>
      </w:pPr>
      <w:r w:rsidRPr="004517A2">
        <w:rPr>
          <w:rFonts w:ascii="Arial Narrow" w:hAnsi="Arial Narrow" w:cs="Arial"/>
          <w:b/>
          <w:caps/>
          <w:sz w:val="22"/>
          <w:szCs w:val="22"/>
        </w:rPr>
        <w:t>Marché de location et maintenance d’une imprimante numérique grand format à plat avec fonction roll to roll intégrée, pour la réalisation de signalétique souple et rigide pour le service reprographie du CHR Metz-Thionville</w:t>
      </w:r>
    </w:p>
    <w:p w14:paraId="250ADA02" w14:textId="77777777" w:rsidR="00C73128" w:rsidRDefault="00C73128">
      <w:pPr>
        <w:rPr>
          <w:rFonts w:ascii="Arial" w:hAnsi="Arial" w:cs="Arial"/>
          <w:bCs/>
        </w:rPr>
      </w:pPr>
    </w:p>
    <w:p w14:paraId="2C5A4B9B" w14:textId="77777777" w:rsidR="00472B25" w:rsidRDefault="00472B25">
      <w:pPr>
        <w:rPr>
          <w:rFonts w:ascii="Arial" w:hAnsi="Arial" w:cs="Arial"/>
          <w:bCs/>
        </w:rPr>
      </w:pPr>
    </w:p>
    <w:p w14:paraId="1F133AB9" w14:textId="77777777" w:rsidR="00472B25" w:rsidRDefault="00472B25">
      <w:pPr>
        <w:jc w:val="both"/>
        <w:rPr>
          <w:rFonts w:ascii="Arial" w:hAnsi="Arial" w:cs="Arial"/>
          <w:bCs/>
        </w:rPr>
      </w:pPr>
    </w:p>
    <w:p w14:paraId="3FC094A3" w14:textId="77777777" w:rsidR="00FE360A" w:rsidRDefault="00FE360A">
      <w:pPr>
        <w:jc w:val="both"/>
        <w:rPr>
          <w:rFonts w:ascii="Arial" w:hAnsi="Arial" w:cs="Arial"/>
          <w:bCs/>
        </w:rPr>
      </w:pPr>
    </w:p>
    <w:p w14:paraId="5A130B5A" w14:textId="77777777" w:rsidR="00FE360A" w:rsidRDefault="00FE360A">
      <w:pPr>
        <w:jc w:val="both"/>
        <w:rPr>
          <w:rFonts w:ascii="Arial" w:hAnsi="Arial" w:cs="Arial"/>
          <w:bCs/>
        </w:rPr>
      </w:pPr>
    </w:p>
    <w:p w14:paraId="27A7693E" w14:textId="77777777" w:rsidR="00FE360A" w:rsidRDefault="00FE360A">
      <w:pPr>
        <w:jc w:val="both"/>
        <w:rPr>
          <w:rFonts w:ascii="Arial" w:hAnsi="Arial" w:cs="Arial"/>
          <w:bCs/>
        </w:rPr>
      </w:pPr>
    </w:p>
    <w:p w14:paraId="5C7D386D" w14:textId="77777777" w:rsidR="00FE360A" w:rsidRDefault="00FE360A">
      <w:pPr>
        <w:jc w:val="both"/>
        <w:rPr>
          <w:rFonts w:ascii="Arial" w:hAnsi="Arial" w:cs="Arial"/>
          <w:bCs/>
        </w:rPr>
      </w:pPr>
    </w:p>
    <w:p w14:paraId="4AEAA3AF" w14:textId="77777777" w:rsidR="00FE360A" w:rsidRDefault="00FE360A">
      <w:pPr>
        <w:jc w:val="both"/>
        <w:rPr>
          <w:rFonts w:ascii="Arial" w:hAnsi="Arial" w:cs="Arial"/>
          <w:bCs/>
        </w:rPr>
      </w:pPr>
    </w:p>
    <w:p w14:paraId="2696549B" w14:textId="77777777" w:rsidR="00FE360A" w:rsidRDefault="00FE360A">
      <w:pPr>
        <w:jc w:val="both"/>
        <w:rPr>
          <w:rFonts w:ascii="Arial" w:hAnsi="Arial" w:cs="Arial"/>
          <w:bCs/>
        </w:rPr>
      </w:pPr>
    </w:p>
    <w:p w14:paraId="70388497" w14:textId="77777777" w:rsidR="00FE360A" w:rsidRDefault="00FE360A">
      <w:pPr>
        <w:jc w:val="both"/>
        <w:rPr>
          <w:rFonts w:ascii="Arial" w:hAnsi="Arial" w:cs="Arial"/>
          <w:bCs/>
        </w:rPr>
      </w:pPr>
    </w:p>
    <w:p w14:paraId="43437D3B" w14:textId="77777777" w:rsidR="00FE360A" w:rsidRDefault="00FE360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0ACFF4B" w14:textId="77777777">
        <w:tc>
          <w:tcPr>
            <w:tcW w:w="10331" w:type="dxa"/>
            <w:shd w:val="clear" w:color="auto" w:fill="66CCFF"/>
          </w:tcPr>
          <w:p w14:paraId="0F281B5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57CAA64E" w14:textId="77777777" w:rsidR="00472B25" w:rsidRDefault="00472B25">
      <w:pPr>
        <w:pStyle w:val="Titre9"/>
        <w:numPr>
          <w:ilvl w:val="0"/>
          <w:numId w:val="0"/>
        </w:numPr>
        <w:rPr>
          <w:i w:val="0"/>
          <w:sz w:val="20"/>
        </w:rPr>
      </w:pPr>
    </w:p>
    <w:p w14:paraId="145AD1C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7B2FB302" w14:textId="77777777" w:rsidR="00472B25" w:rsidRDefault="00472B25">
      <w:pPr>
        <w:pStyle w:val="Titre9"/>
        <w:tabs>
          <w:tab w:val="num" w:pos="0"/>
        </w:tabs>
        <w:ind w:left="0"/>
        <w:jc w:val="both"/>
        <w:rPr>
          <w:i w:val="0"/>
          <w:iCs w:val="0"/>
          <w:sz w:val="20"/>
          <w:szCs w:val="20"/>
        </w:rPr>
      </w:pPr>
    </w:p>
    <w:p w14:paraId="6FF3587F"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596FB3E" w14:textId="77777777" w:rsidR="00472B25" w:rsidRDefault="00472B25">
      <w:pPr>
        <w:jc w:val="both"/>
        <w:rPr>
          <w:rFonts w:ascii="Arial" w:hAnsi="Arial" w:cs="Arial"/>
          <w:b/>
          <w:bCs/>
        </w:rPr>
      </w:pPr>
    </w:p>
    <w:p w14:paraId="6C316425" w14:textId="77777777" w:rsidR="00C73128" w:rsidRDefault="00C73128">
      <w:pPr>
        <w:jc w:val="both"/>
        <w:rPr>
          <w:rFonts w:ascii="Arial" w:hAnsi="Arial" w:cs="Arial"/>
          <w:b/>
          <w:bCs/>
        </w:rPr>
      </w:pPr>
    </w:p>
    <w:p w14:paraId="3DDBCB7D" w14:textId="77777777" w:rsidR="00C73128" w:rsidRDefault="00C73128">
      <w:pPr>
        <w:jc w:val="both"/>
        <w:rPr>
          <w:rFonts w:ascii="Arial" w:hAnsi="Arial" w:cs="Arial"/>
          <w:b/>
          <w:bCs/>
        </w:rPr>
      </w:pPr>
    </w:p>
    <w:p w14:paraId="341A518E" w14:textId="77777777" w:rsidR="00C73128" w:rsidRDefault="00C73128">
      <w:pPr>
        <w:jc w:val="both"/>
        <w:rPr>
          <w:rFonts w:ascii="Arial" w:hAnsi="Arial" w:cs="Arial"/>
          <w:b/>
          <w:bCs/>
        </w:rPr>
      </w:pPr>
    </w:p>
    <w:p w14:paraId="70B77193" w14:textId="77777777" w:rsidR="00C73128" w:rsidRPr="00C73128" w:rsidRDefault="00C73128" w:rsidP="00C73128">
      <w:pPr>
        <w:pStyle w:val="Titre9"/>
        <w:jc w:val="both"/>
        <w:rPr>
          <w:i w:val="0"/>
          <w:sz w:val="20"/>
          <w:szCs w:val="20"/>
        </w:rPr>
      </w:pPr>
      <w:r w:rsidRPr="00C73128">
        <w:rPr>
          <w:rFonts w:ascii="Wingdings" w:hAnsi="Wingdings"/>
          <w:i w:val="0"/>
          <w:color w:val="66CCFF"/>
          <w:spacing w:val="-10"/>
          <w:position w:val="-1"/>
          <w:sz w:val="20"/>
          <w:szCs w:val="20"/>
        </w:rPr>
        <w:t></w:t>
      </w:r>
      <w:r w:rsidRPr="00C73128">
        <w:rPr>
          <w:rFonts w:eastAsia="Arial"/>
          <w:i w:val="0"/>
          <w:spacing w:val="-10"/>
          <w:position w:val="-1"/>
          <w:sz w:val="20"/>
          <w:szCs w:val="20"/>
        </w:rPr>
        <w:t> </w:t>
      </w:r>
      <w:r w:rsidRPr="00C73128">
        <w:rPr>
          <w:i w:val="0"/>
          <w:sz w:val="20"/>
          <w:szCs w:val="20"/>
        </w:rPr>
        <w:t>Nom commercial et dénomination sociale de l’unité ou de l’établissement qui exécutera la prestation :</w:t>
      </w:r>
    </w:p>
    <w:p w14:paraId="488D0F0F" w14:textId="77777777" w:rsidR="00C73128" w:rsidRPr="00C73128" w:rsidRDefault="00C73128" w:rsidP="00C73128"/>
    <w:p w14:paraId="668799A0" w14:textId="77777777" w:rsidR="00C73128" w:rsidRPr="00C73128" w:rsidRDefault="00C73128" w:rsidP="00C73128"/>
    <w:p w14:paraId="7B1D6D88" w14:textId="77777777" w:rsidR="00C73128" w:rsidRPr="00C73128" w:rsidRDefault="00C73128" w:rsidP="00C73128">
      <w:pPr>
        <w:pStyle w:val="Titre9"/>
        <w:jc w:val="both"/>
        <w:rPr>
          <w:i w:val="0"/>
          <w:sz w:val="20"/>
          <w:szCs w:val="20"/>
        </w:rPr>
      </w:pPr>
      <w:r w:rsidRPr="00C73128">
        <w:rPr>
          <w:rFonts w:ascii="Wingdings" w:hAnsi="Wingdings"/>
          <w:i w:val="0"/>
          <w:color w:val="66CCFF"/>
          <w:spacing w:val="-10"/>
          <w:position w:val="-1"/>
          <w:sz w:val="20"/>
          <w:szCs w:val="20"/>
        </w:rPr>
        <w:t></w:t>
      </w:r>
      <w:r w:rsidRPr="00C73128">
        <w:rPr>
          <w:rFonts w:ascii="Wingdings" w:hAnsi="Wingdings"/>
          <w:i w:val="0"/>
          <w:color w:val="66CCFF"/>
          <w:spacing w:val="-10"/>
          <w:position w:val="-1"/>
          <w:sz w:val="20"/>
          <w:szCs w:val="20"/>
        </w:rPr>
        <w:t></w:t>
      </w:r>
      <w:r w:rsidRPr="00C73128">
        <w:rPr>
          <w:i w:val="0"/>
          <w:sz w:val="20"/>
          <w:szCs w:val="20"/>
        </w:rPr>
        <w:t>Adresses postale et du siège social (si elle est différente de l’adresse postale) :</w:t>
      </w:r>
    </w:p>
    <w:p w14:paraId="32FFF584" w14:textId="77777777" w:rsidR="00C73128" w:rsidRPr="00C73128" w:rsidRDefault="00C73128" w:rsidP="00C73128"/>
    <w:p w14:paraId="207A8D37" w14:textId="77777777" w:rsidR="00C73128" w:rsidRPr="00C73128" w:rsidRDefault="00C73128" w:rsidP="00C73128"/>
    <w:p w14:paraId="18883CAB" w14:textId="77777777" w:rsidR="00C73128" w:rsidRPr="00C73128" w:rsidRDefault="00C73128" w:rsidP="00C73128">
      <w:pPr>
        <w:pStyle w:val="Titre9"/>
        <w:jc w:val="both"/>
        <w:rPr>
          <w:i w:val="0"/>
          <w:sz w:val="20"/>
          <w:szCs w:val="20"/>
        </w:rPr>
      </w:pPr>
      <w:r w:rsidRPr="00C73128">
        <w:rPr>
          <w:rFonts w:ascii="Wingdings" w:hAnsi="Wingdings"/>
          <w:i w:val="0"/>
          <w:color w:val="66CCFF"/>
          <w:spacing w:val="-10"/>
          <w:position w:val="-1"/>
          <w:sz w:val="20"/>
          <w:szCs w:val="20"/>
        </w:rPr>
        <w:t></w:t>
      </w:r>
      <w:r w:rsidRPr="00C73128">
        <w:rPr>
          <w:rFonts w:ascii="Wingdings" w:hAnsi="Wingdings"/>
          <w:i w:val="0"/>
          <w:color w:val="66CCFF"/>
          <w:spacing w:val="-10"/>
          <w:position w:val="-1"/>
          <w:sz w:val="20"/>
          <w:szCs w:val="20"/>
        </w:rPr>
        <w:t></w:t>
      </w:r>
      <w:r w:rsidRPr="00C73128">
        <w:rPr>
          <w:i w:val="0"/>
          <w:sz w:val="20"/>
          <w:szCs w:val="20"/>
        </w:rPr>
        <w:t>Adresse électronique :</w:t>
      </w:r>
    </w:p>
    <w:p w14:paraId="3D8C1CC0" w14:textId="77777777" w:rsidR="00C73128" w:rsidRPr="00C73128" w:rsidRDefault="00C73128" w:rsidP="00C73128"/>
    <w:p w14:paraId="4337C72B" w14:textId="77777777" w:rsidR="00C73128" w:rsidRPr="00C73128" w:rsidRDefault="00C73128" w:rsidP="00C73128"/>
    <w:p w14:paraId="4DE09928" w14:textId="77777777" w:rsidR="00C73128" w:rsidRPr="00C73128" w:rsidRDefault="00C73128" w:rsidP="00C73128">
      <w:pPr>
        <w:pStyle w:val="Titre9"/>
        <w:jc w:val="both"/>
        <w:rPr>
          <w:i w:val="0"/>
          <w:sz w:val="20"/>
          <w:szCs w:val="20"/>
        </w:rPr>
      </w:pPr>
      <w:r w:rsidRPr="00C73128">
        <w:rPr>
          <w:rFonts w:ascii="Wingdings" w:hAnsi="Wingdings"/>
          <w:i w:val="0"/>
          <w:color w:val="66CCFF"/>
          <w:spacing w:val="-10"/>
          <w:position w:val="-1"/>
          <w:sz w:val="20"/>
          <w:szCs w:val="20"/>
        </w:rPr>
        <w:t></w:t>
      </w:r>
      <w:r w:rsidRPr="00C73128">
        <w:rPr>
          <w:rFonts w:ascii="Wingdings" w:hAnsi="Wingdings"/>
          <w:i w:val="0"/>
          <w:color w:val="66CCFF"/>
          <w:spacing w:val="-10"/>
          <w:position w:val="-1"/>
          <w:sz w:val="20"/>
          <w:szCs w:val="20"/>
        </w:rPr>
        <w:t></w:t>
      </w:r>
      <w:r w:rsidRPr="00C73128">
        <w:rPr>
          <w:i w:val="0"/>
          <w:sz w:val="20"/>
          <w:szCs w:val="20"/>
        </w:rPr>
        <w:t>Numéros de téléphone et de télécopie :</w:t>
      </w:r>
    </w:p>
    <w:p w14:paraId="3C6079E2" w14:textId="77777777" w:rsidR="00C73128" w:rsidRPr="00C73128" w:rsidRDefault="00C73128" w:rsidP="00C73128"/>
    <w:p w14:paraId="5C30B196" w14:textId="77777777" w:rsidR="00C73128" w:rsidRPr="00C73128" w:rsidRDefault="00C73128" w:rsidP="00C73128"/>
    <w:p w14:paraId="5319A334" w14:textId="77777777" w:rsidR="00C73128" w:rsidRPr="00C73128" w:rsidRDefault="00C73128" w:rsidP="00C73128">
      <w:pPr>
        <w:pStyle w:val="Titre9"/>
        <w:jc w:val="both"/>
        <w:rPr>
          <w:b/>
          <w:bCs/>
          <w:i w:val="0"/>
        </w:rPr>
      </w:pPr>
      <w:r w:rsidRPr="00C73128">
        <w:rPr>
          <w:rFonts w:ascii="Wingdings" w:hAnsi="Wingdings"/>
          <w:i w:val="0"/>
          <w:color w:val="66CCFF"/>
          <w:spacing w:val="-10"/>
          <w:position w:val="-1"/>
          <w:sz w:val="20"/>
          <w:szCs w:val="20"/>
        </w:rPr>
        <w:t></w:t>
      </w:r>
      <w:r w:rsidRPr="00C73128">
        <w:rPr>
          <w:rFonts w:ascii="Wingdings" w:hAnsi="Wingdings"/>
          <w:i w:val="0"/>
          <w:color w:val="66CCFF"/>
          <w:spacing w:val="-10"/>
          <w:position w:val="-1"/>
          <w:sz w:val="20"/>
          <w:szCs w:val="20"/>
        </w:rPr>
        <w:t></w:t>
      </w:r>
      <w:r w:rsidRPr="00C73128">
        <w:rPr>
          <w:i w:val="0"/>
          <w:sz w:val="20"/>
          <w:szCs w:val="20"/>
        </w:rPr>
        <w:t xml:space="preserve">Numéro SIRET, à défaut, un numéro d’identification européen ou international ou propre au pays d’origine de l’opérateur économique issu d’un répertoire figurant dans la liste des </w:t>
      </w:r>
      <w:hyperlink r:id="rId11" w:history="1">
        <w:r w:rsidRPr="00C73128">
          <w:rPr>
            <w:rStyle w:val="Lienhypertexte"/>
            <w:i w:val="0"/>
            <w:sz w:val="20"/>
            <w:szCs w:val="20"/>
          </w:rPr>
          <w:t>ICD</w:t>
        </w:r>
      </w:hyperlink>
      <w:r w:rsidRPr="00C73128">
        <w:rPr>
          <w:i w:val="0"/>
          <w:sz w:val="20"/>
          <w:szCs w:val="20"/>
        </w:rPr>
        <w:t> :</w:t>
      </w:r>
    </w:p>
    <w:p w14:paraId="1996E852" w14:textId="77777777" w:rsidR="00C73128" w:rsidRDefault="00C73128" w:rsidP="00C73128"/>
    <w:p w14:paraId="4D5B50E1" w14:textId="77777777" w:rsidR="00472B25" w:rsidRDefault="00472B25">
      <w:pPr>
        <w:jc w:val="both"/>
        <w:rPr>
          <w:rFonts w:ascii="Arial" w:hAnsi="Arial" w:cs="Arial"/>
          <w:b/>
          <w:bCs/>
        </w:rPr>
      </w:pPr>
    </w:p>
    <w:p w14:paraId="433A9F54" w14:textId="77777777" w:rsidR="00472B25" w:rsidRDefault="00472B25">
      <w:pPr>
        <w:jc w:val="both"/>
        <w:rPr>
          <w:rFonts w:ascii="Arial" w:hAnsi="Arial" w:cs="Arial"/>
          <w:b/>
          <w:bCs/>
        </w:rPr>
      </w:pPr>
    </w:p>
    <w:p w14:paraId="3AFF4051" w14:textId="77777777" w:rsidR="00614AE6" w:rsidRDefault="00614AE6">
      <w:pPr>
        <w:jc w:val="both"/>
        <w:rPr>
          <w:rFonts w:ascii="Arial" w:hAnsi="Arial" w:cs="Arial"/>
          <w:b/>
          <w:bCs/>
        </w:rPr>
      </w:pPr>
    </w:p>
    <w:p w14:paraId="6D53455B" w14:textId="77777777" w:rsidR="00614AE6" w:rsidRDefault="00614AE6">
      <w:pPr>
        <w:jc w:val="both"/>
        <w:rPr>
          <w:rFonts w:ascii="Arial" w:hAnsi="Arial" w:cs="Arial"/>
          <w:b/>
          <w:bCs/>
        </w:rPr>
      </w:pPr>
    </w:p>
    <w:p w14:paraId="2E989D69"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2FDB879B" w14:textId="77777777" w:rsidR="00472B25" w:rsidRDefault="00472B25">
      <w:pPr>
        <w:jc w:val="both"/>
        <w:rPr>
          <w:rFonts w:ascii="Arial" w:hAnsi="Arial" w:cs="Arial"/>
          <w:b/>
          <w:bCs/>
        </w:rPr>
      </w:pPr>
    </w:p>
    <w:p w14:paraId="13EE2392" w14:textId="77777777" w:rsidR="00472B25" w:rsidRDefault="00472B25">
      <w:pPr>
        <w:jc w:val="both"/>
        <w:rPr>
          <w:rFonts w:ascii="Arial" w:hAnsi="Arial" w:cs="Arial"/>
          <w:b/>
          <w:bCs/>
        </w:rPr>
      </w:pPr>
    </w:p>
    <w:p w14:paraId="31D75ED9" w14:textId="77777777" w:rsidR="007361C0" w:rsidRDefault="00427375" w:rsidP="007361C0">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 xml:space="preserve">Le candidat est-il une </w:t>
      </w:r>
      <w:r w:rsidR="002D13A0">
        <w:rPr>
          <w:rFonts w:ascii="Arial" w:hAnsi="Arial" w:cs="Arial"/>
        </w:rPr>
        <w:t>micro</w:t>
      </w:r>
      <w:r>
        <w:rPr>
          <w:rFonts w:ascii="Arial" w:hAnsi="Arial" w:cs="Arial"/>
        </w:rPr>
        <w:t>, une petite ou une moyenne entr</w:t>
      </w:r>
      <w:r w:rsidR="00833F59">
        <w:rPr>
          <w:rFonts w:ascii="Arial" w:hAnsi="Arial" w:cs="Arial"/>
        </w:rPr>
        <w:t xml:space="preserve">eprise ou un artisan </w:t>
      </w:r>
      <w:r w:rsidR="007361C0">
        <w:rPr>
          <w:rFonts w:ascii="Arial" w:hAnsi="Arial" w:cs="Arial"/>
        </w:rPr>
        <w:t xml:space="preserve">au sens de la </w:t>
      </w:r>
      <w:hyperlink r:id="rId12" w:history="1">
        <w:r w:rsidR="007361C0" w:rsidRPr="00091894">
          <w:rPr>
            <w:rStyle w:val="Lienhypertexte"/>
            <w:rFonts w:ascii="Arial" w:hAnsi="Arial" w:cs="Arial"/>
          </w:rPr>
          <w:t>recommandation de la Commission du 6 mai 2003</w:t>
        </w:r>
      </w:hyperlink>
      <w:r w:rsidR="007361C0">
        <w:rPr>
          <w:rFonts w:ascii="Arial" w:hAnsi="Arial" w:cs="Arial"/>
        </w:rPr>
        <w:t xml:space="preserve"> </w:t>
      </w:r>
      <w:r w:rsidR="007361C0" w:rsidRPr="00025EC9">
        <w:rPr>
          <w:rFonts w:ascii="Arial" w:hAnsi="Arial" w:cs="Arial"/>
        </w:rPr>
        <w:t>concernant la définition des micro, petites et moyennes entreprises</w:t>
      </w:r>
      <w:r w:rsidR="007361C0">
        <w:rPr>
          <w:rFonts w:ascii="Arial" w:hAnsi="Arial" w:cs="Arial"/>
        </w:rPr>
        <w:t xml:space="preserve"> ou un artisan au sens a</w:t>
      </w:r>
      <w:r w:rsidR="007361C0" w:rsidRPr="00091894">
        <w:rPr>
          <w:rFonts w:ascii="Arial" w:hAnsi="Arial" w:cs="Arial"/>
        </w:rPr>
        <w:t xml:space="preserve">u sens </w:t>
      </w:r>
      <w:hyperlink r:id="rId13" w:history="1">
        <w:r w:rsidR="007361C0" w:rsidRPr="00075785">
          <w:rPr>
            <w:rStyle w:val="Lienhypertexte"/>
            <w:rFonts w:ascii="Arial" w:hAnsi="Arial" w:cs="Arial"/>
          </w:rPr>
          <w:t>de l'article 19 de la loi du 5 juillet 199</w:t>
        </w:r>
        <w:r w:rsidR="007361C0">
          <w:rPr>
            <w:rStyle w:val="Lienhypertexte"/>
            <w:rFonts w:ascii="Arial" w:hAnsi="Arial" w:cs="Arial"/>
          </w:rPr>
          <w:t>6</w:t>
        </w:r>
      </w:hyperlink>
      <w:r w:rsidR="007361C0">
        <w:rPr>
          <w:rFonts w:ascii="Arial" w:hAnsi="Arial" w:cs="Arial"/>
        </w:rPr>
        <w:t xml:space="preserve"> n° 96-603 modifiée relative au développement et à la promotion du commerce et de l’artisanat (</w:t>
      </w:r>
      <w:hyperlink r:id="rId14" w:history="1">
        <w:r w:rsidR="007361C0" w:rsidRPr="00025EC9">
          <w:rPr>
            <w:rStyle w:val="Lienhypertexte"/>
            <w:rFonts w:ascii="Arial" w:hAnsi="Arial" w:cs="Arial"/>
            <w:color w:val="0070C0"/>
          </w:rPr>
          <w:t>Art. R. 2151-13</w:t>
        </w:r>
      </w:hyperlink>
      <w:r w:rsidR="007361C0">
        <w:rPr>
          <w:rFonts w:ascii="Arial" w:hAnsi="Arial" w:cs="Arial"/>
        </w:rPr>
        <w:t xml:space="preserve"> et </w:t>
      </w:r>
      <w:hyperlink r:id="rId15" w:history="1">
        <w:r w:rsidR="007361C0" w:rsidRPr="00052C0B">
          <w:rPr>
            <w:rStyle w:val="Lienhypertexte"/>
            <w:rFonts w:ascii="Arial" w:hAnsi="Arial" w:cs="Arial"/>
          </w:rPr>
          <w:t>R. 2351-12</w:t>
        </w:r>
      </w:hyperlink>
      <w:r w:rsidR="007361C0">
        <w:rPr>
          <w:rFonts w:ascii="Arial" w:hAnsi="Arial" w:cs="Arial"/>
        </w:rPr>
        <w:t xml:space="preserve"> du code de la commande publique) ?</w:t>
      </w:r>
    </w:p>
    <w:p w14:paraId="2E5E7743" w14:textId="77777777" w:rsidR="00427375" w:rsidRDefault="00427375">
      <w:pPr>
        <w:jc w:val="both"/>
        <w:rPr>
          <w:rFonts w:ascii="Arial" w:hAnsi="Arial" w:cs="Arial"/>
        </w:rPr>
      </w:pPr>
    </w:p>
    <w:p w14:paraId="7912034D"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17A2">
        <w:fldChar w:fldCharType="separate"/>
      </w:r>
      <w:r>
        <w:fldChar w:fldCharType="end"/>
      </w:r>
      <w:r>
        <w:rPr>
          <w:rFonts w:ascii="Arial" w:hAnsi="Arial" w:cs="Arial"/>
          <w:bCs/>
        </w:rPr>
        <w:t xml:space="preserve"> </w:t>
      </w:r>
      <w:r>
        <w:rPr>
          <w:rFonts w:ascii="Arial" w:hAnsi="Arial" w:cs="Arial"/>
        </w:rPr>
        <w:t>Oui ;</w:t>
      </w:r>
    </w:p>
    <w:p w14:paraId="4315A97E" w14:textId="77777777" w:rsidR="00427375" w:rsidRDefault="00427375" w:rsidP="00427375">
      <w:pPr>
        <w:ind w:left="567"/>
        <w:jc w:val="both"/>
        <w:rPr>
          <w:rFonts w:ascii="Arial" w:hAnsi="Arial" w:cs="Arial"/>
        </w:rPr>
      </w:pPr>
    </w:p>
    <w:p w14:paraId="31141ED1"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17A2">
        <w:fldChar w:fldCharType="separate"/>
      </w:r>
      <w:r>
        <w:fldChar w:fldCharType="end"/>
      </w:r>
      <w:r>
        <w:rPr>
          <w:rFonts w:ascii="Arial" w:hAnsi="Arial" w:cs="Arial"/>
          <w:bCs/>
        </w:rPr>
        <w:t xml:space="preserve"> </w:t>
      </w:r>
      <w:r>
        <w:rPr>
          <w:rFonts w:ascii="Arial" w:hAnsi="Arial" w:cs="Arial"/>
        </w:rPr>
        <w:t>Non.</w:t>
      </w:r>
    </w:p>
    <w:p w14:paraId="6BEEFBCF" w14:textId="77777777" w:rsidR="004077D5" w:rsidRPr="00427375" w:rsidRDefault="004077D5" w:rsidP="00427375">
      <w:pPr>
        <w:ind w:left="567"/>
        <w:jc w:val="both"/>
        <w:rPr>
          <w:rFonts w:ascii="Arial" w:hAnsi="Arial" w:cs="Arial"/>
          <w:bCs/>
          <w:sz w:val="22"/>
        </w:rPr>
      </w:pPr>
    </w:p>
    <w:p w14:paraId="4A3F23C4" w14:textId="77777777" w:rsidR="004077D5" w:rsidRDefault="004077D5">
      <w:pPr>
        <w:jc w:val="both"/>
        <w:rPr>
          <w:rFonts w:ascii="Arial" w:hAnsi="Arial" w:cs="Arial"/>
          <w:b/>
          <w:bCs/>
          <w:sz w:val="22"/>
          <w:szCs w:val="22"/>
        </w:rPr>
      </w:pPr>
    </w:p>
    <w:p w14:paraId="734C01DF" w14:textId="77777777" w:rsidR="00427375" w:rsidRPr="005C765E" w:rsidRDefault="007361C0" w:rsidP="008C2177">
      <w:pPr>
        <w:jc w:val="both"/>
        <w:rPr>
          <w:rFonts w:ascii="Arial" w:hAnsi="Arial" w:cs="Arial"/>
          <w:b/>
          <w:bCs/>
          <w:sz w:val="22"/>
          <w:szCs w:val="22"/>
        </w:rPr>
      </w:pPr>
      <w:r>
        <w:rPr>
          <w:rFonts w:ascii="Arial" w:hAnsi="Arial" w:cs="Arial"/>
          <w:b/>
          <w:bCs/>
          <w:sz w:val="22"/>
          <w:szCs w:val="22"/>
        </w:rPr>
        <w:t>C</w:t>
      </w:r>
      <w:r w:rsidR="00D4689E">
        <w:rPr>
          <w:rFonts w:ascii="Arial" w:hAnsi="Arial" w:cs="Arial"/>
          <w:b/>
          <w:bCs/>
          <w:sz w:val="22"/>
          <w:szCs w:val="22"/>
        </w:rPr>
        <w:t>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 participations</w:t>
      </w:r>
    </w:p>
    <w:p w14:paraId="45F0C8E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157967D" w14:textId="77777777" w:rsidR="007361C0" w:rsidRPr="00171BF1" w:rsidRDefault="007361C0" w:rsidP="007361C0">
      <w:pPr>
        <w:pStyle w:val="En-tte"/>
        <w:tabs>
          <w:tab w:val="clear" w:pos="4536"/>
          <w:tab w:val="clear" w:pos="9072"/>
          <w:tab w:val="left" w:pos="0"/>
          <w:tab w:val="left" w:pos="2160"/>
        </w:tabs>
        <w:jc w:val="both"/>
        <w:rPr>
          <w:rFonts w:ascii="Arial" w:hAnsi="Arial" w:cs="Arial"/>
          <w:i/>
          <w:iCs/>
          <w:szCs w:val="18"/>
        </w:rPr>
      </w:pPr>
      <w:r w:rsidRPr="00171BF1">
        <w:rPr>
          <w:rFonts w:ascii="Arial" w:hAnsi="Arial" w:cs="Arial"/>
          <w:i/>
          <w:iCs/>
          <w:szCs w:val="18"/>
        </w:rPr>
        <w:t xml:space="preserve">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16"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58351412" w14:textId="77777777" w:rsidR="007361C0" w:rsidRDefault="007361C0" w:rsidP="007361C0">
      <w:pPr>
        <w:pStyle w:val="En-tte"/>
        <w:tabs>
          <w:tab w:val="clear" w:pos="4536"/>
          <w:tab w:val="clear" w:pos="9072"/>
          <w:tab w:val="left" w:pos="0"/>
          <w:tab w:val="left" w:pos="2160"/>
        </w:tabs>
        <w:jc w:val="both"/>
        <w:rPr>
          <w:rFonts w:ascii="Arial" w:hAnsi="Arial" w:cs="Arial"/>
          <w:i/>
          <w:iCs/>
          <w:sz w:val="18"/>
          <w:szCs w:val="18"/>
        </w:rPr>
      </w:pPr>
    </w:p>
    <w:p w14:paraId="074FEE81" w14:textId="77777777" w:rsidR="007361C0" w:rsidRPr="00171BF1" w:rsidRDefault="007361C0" w:rsidP="007361C0">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4517A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207D76EC" w14:textId="77777777" w:rsidR="007361C0" w:rsidRDefault="007361C0" w:rsidP="007361C0">
      <w:pPr>
        <w:ind w:left="567"/>
        <w:jc w:val="both"/>
        <w:rPr>
          <w:rFonts w:ascii="Arial" w:hAnsi="Arial" w:cs="Arial"/>
          <w:bCs/>
          <w:i/>
          <w:iCs/>
          <w:sz w:val="16"/>
          <w:szCs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08480E16" w14:textId="77777777" w:rsidR="007361C0" w:rsidRPr="00171BF1" w:rsidRDefault="007361C0" w:rsidP="007361C0">
      <w:pPr>
        <w:ind w:left="567"/>
        <w:jc w:val="both"/>
        <w:rPr>
          <w:rFonts w:ascii="Arial" w:hAnsi="Arial" w:cs="Arial"/>
          <w:sz w:val="18"/>
        </w:rPr>
      </w:pPr>
    </w:p>
    <w:p w14:paraId="4F510702" w14:textId="77777777" w:rsidR="00427375" w:rsidRDefault="00427375" w:rsidP="00D21AD8">
      <w:pPr>
        <w:tabs>
          <w:tab w:val="left" w:pos="-142"/>
          <w:tab w:val="left" w:pos="4111"/>
        </w:tabs>
        <w:rPr>
          <w:rFonts w:ascii="Arial" w:hAnsi="Arial" w:cs="Arial"/>
          <w:b/>
          <w:bCs/>
          <w:sz w:val="22"/>
          <w:szCs w:val="22"/>
        </w:rPr>
      </w:pPr>
    </w:p>
    <w:p w14:paraId="7286A739" w14:textId="77777777" w:rsidR="00FE360A" w:rsidRDefault="00FE360A" w:rsidP="00D21AD8">
      <w:pPr>
        <w:tabs>
          <w:tab w:val="left" w:pos="-142"/>
          <w:tab w:val="left" w:pos="4111"/>
        </w:tabs>
        <w:rPr>
          <w:rFonts w:ascii="Arial" w:hAnsi="Arial" w:cs="Arial"/>
          <w:b/>
          <w:bCs/>
          <w:sz w:val="22"/>
          <w:szCs w:val="22"/>
        </w:rPr>
      </w:pPr>
    </w:p>
    <w:p w14:paraId="32CA2B32" w14:textId="77777777" w:rsidR="00FE360A" w:rsidRDefault="00FE360A" w:rsidP="00D21AD8">
      <w:pPr>
        <w:tabs>
          <w:tab w:val="left" w:pos="-142"/>
          <w:tab w:val="left" w:pos="4111"/>
        </w:tabs>
        <w:rPr>
          <w:rFonts w:ascii="Arial" w:hAnsi="Arial" w:cs="Arial"/>
          <w:b/>
          <w:bCs/>
          <w:sz w:val="22"/>
          <w:szCs w:val="22"/>
        </w:rPr>
      </w:pPr>
    </w:p>
    <w:p w14:paraId="10E7EFD0" w14:textId="77777777" w:rsidR="00FE360A" w:rsidRDefault="00FE360A" w:rsidP="00D21AD8">
      <w:pPr>
        <w:tabs>
          <w:tab w:val="left" w:pos="-142"/>
          <w:tab w:val="left" w:pos="4111"/>
        </w:tabs>
        <w:rPr>
          <w:rFonts w:ascii="Arial" w:hAnsi="Arial" w:cs="Arial"/>
          <w:b/>
          <w:bCs/>
          <w:sz w:val="22"/>
          <w:szCs w:val="22"/>
        </w:rPr>
      </w:pPr>
    </w:p>
    <w:p w14:paraId="2CE7BF74" w14:textId="77777777" w:rsidR="00FE360A" w:rsidRDefault="00FE360A" w:rsidP="00D21AD8">
      <w:pPr>
        <w:tabs>
          <w:tab w:val="left" w:pos="-142"/>
          <w:tab w:val="left" w:pos="4111"/>
        </w:tabs>
        <w:rPr>
          <w:rFonts w:ascii="Arial" w:hAnsi="Arial" w:cs="Arial"/>
          <w:b/>
          <w:bCs/>
          <w:sz w:val="22"/>
          <w:szCs w:val="22"/>
        </w:rPr>
      </w:pPr>
    </w:p>
    <w:p w14:paraId="51A88428" w14:textId="77777777" w:rsidR="00FE360A" w:rsidRDefault="00FE360A" w:rsidP="00D21AD8">
      <w:pPr>
        <w:tabs>
          <w:tab w:val="left" w:pos="-142"/>
          <w:tab w:val="left" w:pos="4111"/>
        </w:tabs>
        <w:rPr>
          <w:rFonts w:ascii="Arial" w:hAnsi="Arial" w:cs="Arial"/>
          <w:b/>
          <w:bCs/>
          <w:sz w:val="22"/>
          <w:szCs w:val="22"/>
        </w:rPr>
      </w:pPr>
    </w:p>
    <w:p w14:paraId="48E2C327" w14:textId="77777777" w:rsidR="00FE360A" w:rsidRDefault="00FE360A" w:rsidP="00D21AD8">
      <w:pPr>
        <w:tabs>
          <w:tab w:val="left" w:pos="-142"/>
          <w:tab w:val="left" w:pos="4111"/>
        </w:tabs>
        <w:rPr>
          <w:rFonts w:ascii="Arial" w:hAnsi="Arial" w:cs="Arial"/>
          <w:b/>
          <w:bCs/>
          <w:sz w:val="22"/>
          <w:szCs w:val="22"/>
        </w:rPr>
      </w:pPr>
    </w:p>
    <w:p w14:paraId="3E659A17" w14:textId="77777777" w:rsidR="00FE360A" w:rsidRDefault="00FE360A" w:rsidP="00D21AD8">
      <w:pPr>
        <w:tabs>
          <w:tab w:val="left" w:pos="-142"/>
          <w:tab w:val="left" w:pos="4111"/>
        </w:tabs>
        <w:rPr>
          <w:rFonts w:ascii="Arial" w:hAnsi="Arial" w:cs="Arial"/>
          <w:b/>
          <w:bCs/>
          <w:sz w:val="22"/>
          <w:szCs w:val="22"/>
        </w:rPr>
      </w:pPr>
    </w:p>
    <w:p w14:paraId="5AD545E9" w14:textId="77777777" w:rsidR="00FE360A" w:rsidRDefault="00FE360A" w:rsidP="00D21AD8">
      <w:pPr>
        <w:tabs>
          <w:tab w:val="left" w:pos="-142"/>
          <w:tab w:val="left" w:pos="4111"/>
        </w:tabs>
        <w:rPr>
          <w:rFonts w:ascii="Arial" w:hAnsi="Arial" w:cs="Arial"/>
          <w:b/>
          <w:bCs/>
          <w:sz w:val="22"/>
          <w:szCs w:val="22"/>
        </w:rPr>
      </w:pPr>
    </w:p>
    <w:p w14:paraId="42E7E884" w14:textId="77777777" w:rsidR="00FE360A" w:rsidRDefault="00FE360A" w:rsidP="00D21AD8">
      <w:pPr>
        <w:tabs>
          <w:tab w:val="left" w:pos="-142"/>
          <w:tab w:val="left" w:pos="4111"/>
        </w:tabs>
        <w:rPr>
          <w:rFonts w:ascii="Arial" w:hAnsi="Arial" w:cs="Arial"/>
          <w:b/>
          <w:bCs/>
          <w:sz w:val="22"/>
          <w:szCs w:val="22"/>
        </w:rPr>
      </w:pPr>
    </w:p>
    <w:p w14:paraId="55CFE6DE" w14:textId="77777777" w:rsidR="00FE360A" w:rsidRDefault="00FE360A" w:rsidP="00D21AD8">
      <w:pPr>
        <w:tabs>
          <w:tab w:val="left" w:pos="-142"/>
          <w:tab w:val="left" w:pos="4111"/>
        </w:tabs>
        <w:rPr>
          <w:rFonts w:ascii="Arial" w:hAnsi="Arial" w:cs="Arial"/>
          <w:b/>
          <w:bCs/>
          <w:sz w:val="22"/>
          <w:szCs w:val="22"/>
        </w:rPr>
      </w:pPr>
    </w:p>
    <w:p w14:paraId="23D8C777" w14:textId="77777777" w:rsidR="00FE360A" w:rsidRDefault="00FE360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27942CA9" w14:textId="77777777" w:rsidTr="005C765E">
        <w:tc>
          <w:tcPr>
            <w:tcW w:w="10344" w:type="dxa"/>
            <w:shd w:val="clear" w:color="auto" w:fill="66CCFF"/>
          </w:tcPr>
          <w:p w14:paraId="4E68DA86" w14:textId="77777777" w:rsidR="00261FC1" w:rsidRPr="005C765E" w:rsidRDefault="00D4689E" w:rsidP="004C221B">
            <w:pPr>
              <w:jc w:val="both"/>
              <w:rPr>
                <w:rFonts w:ascii="Arial" w:hAnsi="Arial" w:cs="Arial"/>
                <w:b/>
                <w:bCs/>
                <w:sz w:val="22"/>
                <w:szCs w:val="22"/>
              </w:rPr>
            </w:pPr>
            <w:r>
              <w:rPr>
                <w:rFonts w:ascii="Arial" w:hAnsi="Arial" w:cs="Arial"/>
                <w:b/>
                <w:bCs/>
                <w:sz w:val="22"/>
                <w:szCs w:val="22"/>
              </w:rPr>
              <w:t>E</w:t>
            </w:r>
            <w:r w:rsidR="001A1D05">
              <w:rPr>
                <w:rFonts w:ascii="Arial" w:hAnsi="Arial" w:cs="Arial"/>
                <w:b/>
                <w:bCs/>
                <w:sz w:val="22"/>
                <w:szCs w:val="22"/>
              </w:rPr>
              <w:t xml:space="preserve"> -</w:t>
            </w:r>
            <w:r w:rsidR="001A1D05"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 xml:space="preserve">nelle concernée par le contrat </w:t>
            </w:r>
          </w:p>
        </w:tc>
      </w:tr>
    </w:tbl>
    <w:p w14:paraId="7A820B09" w14:textId="77777777" w:rsidR="00D21AD8" w:rsidRDefault="00D21AD8" w:rsidP="00D21AD8">
      <w:pPr>
        <w:tabs>
          <w:tab w:val="left" w:pos="-142"/>
          <w:tab w:val="left" w:pos="4111"/>
        </w:tabs>
        <w:rPr>
          <w:rFonts w:ascii="Arial" w:hAnsi="Arial" w:cs="Arial"/>
          <w:b/>
          <w:bCs/>
          <w:sz w:val="22"/>
          <w:szCs w:val="22"/>
        </w:rPr>
      </w:pPr>
    </w:p>
    <w:p w14:paraId="69EE489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Le candidat ne fournit que les renseignements demandés par l’acheteur au titre de de l’aptitude à exercer l’activité professionnelle</w:t>
      </w:r>
      <w:r w:rsidR="00555AC1">
        <w:rPr>
          <w:rFonts w:ascii="Arial" w:hAnsi="Arial" w:cs="Arial"/>
          <w:i/>
          <w:iCs/>
          <w:szCs w:val="18"/>
        </w:rPr>
        <w:t>.</w:t>
      </w:r>
    </w:p>
    <w:p w14:paraId="7563871E"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064387EF" w14:textId="77777777" w:rsidR="00472B25" w:rsidRDefault="00472B25">
      <w:pPr>
        <w:rPr>
          <w:rFonts w:ascii="Arial" w:hAnsi="Arial" w:cs="Arial"/>
        </w:rPr>
      </w:pPr>
    </w:p>
    <w:p w14:paraId="67C27D04" w14:textId="77777777" w:rsidR="00555AC1" w:rsidRPr="00171BF1" w:rsidRDefault="00D4689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555AC1" w:rsidRPr="00171BF1">
        <w:rPr>
          <w:rFonts w:ascii="Arial" w:hAnsi="Arial" w:cs="Arial"/>
          <w:b/>
          <w:bCs/>
          <w:sz w:val="22"/>
          <w:szCs w:val="22"/>
        </w:rPr>
        <w:t>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2B42EE34" w14:textId="77777777" w:rsidR="00555AC1" w:rsidRDefault="00555AC1" w:rsidP="00171BF1">
      <w:pPr>
        <w:jc w:val="both"/>
        <w:rPr>
          <w:rFonts w:ascii="Arial" w:hAnsi="Arial" w:cs="Arial"/>
          <w:i/>
          <w:sz w:val="18"/>
        </w:rPr>
      </w:pPr>
    </w:p>
    <w:p w14:paraId="41B8FC02" w14:textId="77777777" w:rsidR="00555AC1" w:rsidRDefault="00555AC1" w:rsidP="00171BF1">
      <w:pPr>
        <w:jc w:val="both"/>
        <w:rPr>
          <w:rFonts w:ascii="Arial" w:hAnsi="Arial" w:cs="Arial"/>
          <w:i/>
          <w:sz w:val="18"/>
        </w:rPr>
      </w:pPr>
    </w:p>
    <w:p w14:paraId="70A8BEA0" w14:textId="77777777" w:rsidR="00555AC1" w:rsidRDefault="00555AC1" w:rsidP="00171BF1">
      <w:pPr>
        <w:jc w:val="both"/>
        <w:rPr>
          <w:rFonts w:ascii="Arial" w:hAnsi="Arial" w:cs="Arial"/>
          <w:i/>
          <w:sz w:val="18"/>
        </w:rPr>
      </w:pPr>
    </w:p>
    <w:p w14:paraId="14A60187" w14:textId="77777777" w:rsidR="00555AC1" w:rsidRDefault="00555AC1" w:rsidP="00171BF1">
      <w:pPr>
        <w:jc w:val="both"/>
        <w:rPr>
          <w:rFonts w:ascii="Arial" w:hAnsi="Arial" w:cs="Arial"/>
          <w:i/>
          <w:sz w:val="18"/>
        </w:rPr>
      </w:pPr>
    </w:p>
    <w:p w14:paraId="3F956632" w14:textId="77777777" w:rsidR="00555AC1" w:rsidRDefault="00555AC1" w:rsidP="00171BF1">
      <w:pPr>
        <w:jc w:val="both"/>
        <w:rPr>
          <w:rFonts w:ascii="Arial" w:hAnsi="Arial" w:cs="Arial"/>
          <w:i/>
          <w:sz w:val="18"/>
        </w:rPr>
      </w:pPr>
    </w:p>
    <w:p w14:paraId="617E50F2" w14:textId="77777777" w:rsidR="00555AC1" w:rsidRDefault="00555AC1" w:rsidP="00171BF1">
      <w:pPr>
        <w:jc w:val="both"/>
        <w:rPr>
          <w:rFonts w:ascii="Arial" w:hAnsi="Arial" w:cs="Arial"/>
          <w:i/>
          <w:sz w:val="18"/>
        </w:rPr>
      </w:pPr>
    </w:p>
    <w:p w14:paraId="45F44A60" w14:textId="77777777" w:rsidR="00555AC1" w:rsidRDefault="00555AC1" w:rsidP="00171BF1">
      <w:pPr>
        <w:jc w:val="both"/>
        <w:rPr>
          <w:rFonts w:ascii="Arial" w:hAnsi="Arial" w:cs="Arial"/>
          <w:i/>
          <w:sz w:val="18"/>
        </w:rPr>
      </w:pPr>
    </w:p>
    <w:p w14:paraId="47D62562" w14:textId="77777777" w:rsidR="00555AC1" w:rsidRPr="00171BF1" w:rsidRDefault="00D4689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755416">
        <w:rPr>
          <w:rFonts w:ascii="Arial" w:hAnsi="Arial" w:cs="Arial"/>
          <w:b/>
          <w:bCs/>
          <w:sz w:val="22"/>
          <w:szCs w:val="22"/>
        </w:rPr>
        <w:t xml:space="preserve">2 - </w:t>
      </w:r>
      <w:r w:rsidR="00555AC1" w:rsidRPr="00171BF1">
        <w:rPr>
          <w:rFonts w:ascii="Arial" w:hAnsi="Arial" w:cs="Arial"/>
          <w:b/>
          <w:bCs/>
          <w:sz w:val="22"/>
          <w:szCs w:val="22"/>
        </w:rPr>
        <w:t xml:space="preserve">Le cas échéant, </w:t>
      </w:r>
      <w:r w:rsidR="00755416">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sidR="00755416">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sidR="00755416">
        <w:rPr>
          <w:rFonts w:ascii="Arial" w:hAnsi="Arial" w:cs="Arial"/>
          <w:b/>
          <w:bCs/>
          <w:sz w:val="22"/>
          <w:szCs w:val="22"/>
        </w:rPr>
        <w:t xml:space="preserve"> doit être membre pour pouvoir fournir, dans son pays d’origine, le service concerné :</w:t>
      </w:r>
    </w:p>
    <w:p w14:paraId="7D64F8A4" w14:textId="77777777" w:rsidR="00555AC1" w:rsidRDefault="00555AC1" w:rsidP="00171BF1">
      <w:pPr>
        <w:jc w:val="both"/>
        <w:rPr>
          <w:rFonts w:ascii="Arial" w:hAnsi="Arial" w:cs="Arial"/>
          <w:i/>
          <w:sz w:val="18"/>
        </w:rPr>
      </w:pPr>
    </w:p>
    <w:p w14:paraId="25A395D4" w14:textId="77777777" w:rsidR="00555AC1" w:rsidRDefault="00555AC1" w:rsidP="00171BF1">
      <w:pPr>
        <w:jc w:val="both"/>
        <w:rPr>
          <w:rFonts w:ascii="Arial" w:hAnsi="Arial" w:cs="Arial"/>
          <w:i/>
          <w:sz w:val="18"/>
        </w:rPr>
      </w:pPr>
    </w:p>
    <w:p w14:paraId="0FB7AF60" w14:textId="77777777" w:rsidR="00555AC1" w:rsidRDefault="00555AC1" w:rsidP="00171BF1">
      <w:pPr>
        <w:jc w:val="both"/>
        <w:rPr>
          <w:rFonts w:ascii="Arial" w:hAnsi="Arial" w:cs="Arial"/>
          <w:i/>
          <w:sz w:val="18"/>
        </w:rPr>
      </w:pPr>
    </w:p>
    <w:p w14:paraId="14CFA2AF" w14:textId="77777777" w:rsidR="00555AC1" w:rsidRDefault="00555AC1" w:rsidP="00171BF1">
      <w:pPr>
        <w:jc w:val="both"/>
        <w:rPr>
          <w:rFonts w:ascii="Arial" w:hAnsi="Arial" w:cs="Arial"/>
          <w:i/>
          <w:sz w:val="18"/>
        </w:rPr>
      </w:pPr>
    </w:p>
    <w:p w14:paraId="7CA0DEE0" w14:textId="77777777" w:rsidR="00755416" w:rsidRDefault="00755416" w:rsidP="00171BF1">
      <w:pPr>
        <w:jc w:val="both"/>
        <w:rPr>
          <w:rFonts w:ascii="Arial" w:hAnsi="Arial" w:cs="Arial"/>
          <w:i/>
          <w:sz w:val="18"/>
        </w:rPr>
      </w:pPr>
    </w:p>
    <w:p w14:paraId="42932645" w14:textId="77777777" w:rsidR="00755416" w:rsidRDefault="00755416" w:rsidP="00171BF1">
      <w:pPr>
        <w:jc w:val="both"/>
        <w:rPr>
          <w:rFonts w:ascii="Arial" w:hAnsi="Arial" w:cs="Arial"/>
          <w:i/>
          <w:sz w:val="18"/>
        </w:rPr>
      </w:pPr>
    </w:p>
    <w:p w14:paraId="222FF850" w14:textId="77777777" w:rsidR="00755416" w:rsidRDefault="00755416" w:rsidP="00171BF1">
      <w:pPr>
        <w:jc w:val="both"/>
        <w:rPr>
          <w:rFonts w:ascii="Arial" w:hAnsi="Arial" w:cs="Arial"/>
          <w:i/>
          <w:sz w:val="18"/>
        </w:rPr>
      </w:pPr>
    </w:p>
    <w:p w14:paraId="2555E756" w14:textId="77777777" w:rsidR="00755416" w:rsidRDefault="00755416" w:rsidP="00171BF1">
      <w:pPr>
        <w:jc w:val="both"/>
        <w:rPr>
          <w:rFonts w:ascii="Arial" w:hAnsi="Arial" w:cs="Arial"/>
          <w:i/>
          <w:sz w:val="18"/>
        </w:rPr>
      </w:pPr>
    </w:p>
    <w:p w14:paraId="6B9892A6" w14:textId="77777777" w:rsidR="00755416" w:rsidRDefault="00755416" w:rsidP="00171BF1">
      <w:pPr>
        <w:jc w:val="both"/>
        <w:rPr>
          <w:rFonts w:ascii="Arial" w:hAnsi="Arial" w:cs="Arial"/>
          <w:i/>
          <w:sz w:val="18"/>
        </w:rPr>
      </w:pPr>
    </w:p>
    <w:p w14:paraId="573EE449" w14:textId="77777777" w:rsidR="00755416" w:rsidRDefault="00755416" w:rsidP="00171BF1">
      <w:pPr>
        <w:jc w:val="both"/>
        <w:rPr>
          <w:rFonts w:ascii="Arial" w:hAnsi="Arial" w:cs="Arial"/>
          <w:i/>
          <w:sz w:val="18"/>
        </w:rPr>
      </w:pPr>
    </w:p>
    <w:p w14:paraId="22C8B9A2" w14:textId="77777777" w:rsidR="00755416" w:rsidRDefault="00755416" w:rsidP="00171BF1">
      <w:pPr>
        <w:jc w:val="both"/>
        <w:rPr>
          <w:rFonts w:ascii="Arial" w:hAnsi="Arial" w:cs="Arial"/>
          <w:i/>
          <w:sz w:val="18"/>
        </w:rPr>
      </w:pPr>
    </w:p>
    <w:p w14:paraId="09865206" w14:textId="77777777" w:rsidR="00755416" w:rsidRDefault="00755416" w:rsidP="00663B7E">
      <w:pPr>
        <w:rPr>
          <w:rFonts w:ascii="Arial" w:hAnsi="Arial" w:cs="Arial"/>
          <w:i/>
          <w:sz w:val="18"/>
        </w:rPr>
      </w:pPr>
    </w:p>
    <w:p w14:paraId="01055F50" w14:textId="77777777" w:rsidR="00755416" w:rsidRDefault="00755416" w:rsidP="00663B7E">
      <w:pPr>
        <w:rPr>
          <w:rFonts w:ascii="Arial" w:hAnsi="Arial" w:cs="Arial"/>
          <w:i/>
          <w:sz w:val="18"/>
        </w:rPr>
      </w:pPr>
    </w:p>
    <w:p w14:paraId="46263D34" w14:textId="77777777" w:rsidR="00555AC1" w:rsidRDefault="00555AC1" w:rsidP="00663B7E">
      <w:pPr>
        <w:rPr>
          <w:rFonts w:ascii="Arial" w:hAnsi="Arial" w:cs="Arial"/>
          <w:i/>
          <w:sz w:val="18"/>
        </w:rPr>
      </w:pPr>
    </w:p>
    <w:p w14:paraId="4406D61F" w14:textId="77777777" w:rsidR="00663B7E" w:rsidRPr="00171BF1" w:rsidRDefault="00D4689E"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w:t>
      </w:r>
      <w:r w:rsidR="00755416">
        <w:rPr>
          <w:rFonts w:ascii="Arial" w:hAnsi="Arial" w:cs="Arial"/>
          <w:b/>
          <w:bCs/>
          <w:sz w:val="22"/>
          <w:szCs w:val="22"/>
        </w:rPr>
        <w:t xml:space="preserv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7361C0" w:rsidRPr="008C2177">
        <w:rPr>
          <w:rFonts w:ascii="Arial" w:hAnsi="Arial" w:cs="Arial"/>
          <w:b/>
          <w:bCs/>
          <w:sz w:val="18"/>
          <w:szCs w:val="22"/>
        </w:rPr>
        <w:t>(</w:t>
      </w:r>
      <w:r w:rsidR="007361C0">
        <w:rPr>
          <w:rFonts w:ascii="Arial" w:hAnsi="Arial" w:cs="Arial"/>
          <w:b/>
          <w:bCs/>
          <w:sz w:val="18"/>
          <w:szCs w:val="22"/>
        </w:rPr>
        <w:t xml:space="preserve">applicable </w:t>
      </w:r>
      <w:r w:rsidR="007361C0" w:rsidRPr="00827FD0">
        <w:rPr>
          <w:rFonts w:ascii="Arial" w:hAnsi="Arial" w:cs="Arial"/>
          <w:b/>
          <w:bCs/>
          <w:sz w:val="18"/>
          <w:szCs w:val="22"/>
          <w:u w:val="single"/>
        </w:rPr>
        <w:t>pour tous les marchés publics autres que MDS</w:t>
      </w:r>
      <w:r w:rsidR="007361C0">
        <w:rPr>
          <w:rFonts w:ascii="Arial" w:hAnsi="Arial" w:cs="Arial"/>
          <w:b/>
          <w:bCs/>
          <w:sz w:val="18"/>
          <w:szCs w:val="22"/>
        </w:rPr>
        <w:t xml:space="preserve"> et, pour les </w:t>
      </w:r>
      <w:r w:rsidR="007361C0" w:rsidRPr="005F4173">
        <w:rPr>
          <w:rFonts w:ascii="Arial" w:hAnsi="Arial" w:cs="Arial"/>
          <w:b/>
          <w:bCs/>
          <w:sz w:val="18"/>
          <w:szCs w:val="22"/>
        </w:rPr>
        <w:t xml:space="preserve">MDS, </w:t>
      </w:r>
      <w:r w:rsidR="007361C0">
        <w:rPr>
          <w:rFonts w:ascii="Arial" w:hAnsi="Arial" w:cs="Arial"/>
          <w:b/>
          <w:bCs/>
          <w:sz w:val="18"/>
          <w:szCs w:val="22"/>
        </w:rPr>
        <w:t>uniquement lorsque</w:t>
      </w:r>
      <w:r w:rsidR="007361C0" w:rsidRPr="005F4173">
        <w:rPr>
          <w:rFonts w:ascii="Arial" w:hAnsi="Arial" w:cs="Arial"/>
          <w:b/>
          <w:bCs/>
          <w:sz w:val="18"/>
          <w:szCs w:val="22"/>
        </w:rPr>
        <w:t xml:space="preserve"> l</w:t>
      </w:r>
      <w:r w:rsidR="007361C0" w:rsidRPr="000E0EFF">
        <w:rPr>
          <w:rFonts w:ascii="Arial" w:hAnsi="Arial" w:cs="Arial"/>
          <w:b/>
          <w:bCs/>
          <w:sz w:val="18"/>
          <w:szCs w:val="22"/>
        </w:rPr>
        <w:t>’acheteur a autorisé les candidats à ne pas fournir ces documents de preuve en application d</w:t>
      </w:r>
      <w:r w:rsidR="007361C0">
        <w:rPr>
          <w:rFonts w:ascii="Arial" w:hAnsi="Arial" w:cs="Arial"/>
          <w:b/>
          <w:bCs/>
          <w:sz w:val="18"/>
          <w:szCs w:val="22"/>
        </w:rPr>
        <w:t>e l’</w:t>
      </w:r>
      <w:hyperlink r:id="rId17" w:history="1">
        <w:r w:rsidR="007361C0" w:rsidRPr="00717070">
          <w:rPr>
            <w:rStyle w:val="Lienhypertexte"/>
            <w:rFonts w:ascii="Arial" w:hAnsi="Arial" w:cs="Arial"/>
            <w:b/>
            <w:bCs/>
            <w:sz w:val="18"/>
            <w:szCs w:val="22"/>
          </w:rPr>
          <w:t>article R. 2343-14</w:t>
        </w:r>
      </w:hyperlink>
      <w:r w:rsidR="007361C0">
        <w:rPr>
          <w:rFonts w:ascii="Arial" w:hAnsi="Arial" w:cs="Arial"/>
          <w:b/>
          <w:bCs/>
          <w:sz w:val="18"/>
          <w:szCs w:val="22"/>
        </w:rPr>
        <w:t xml:space="preserve"> du code de la commande publique</w:t>
      </w:r>
      <w:r w:rsidR="007361C0" w:rsidRPr="00833F59">
        <w:rPr>
          <w:rFonts w:ascii="Arial" w:hAnsi="Arial" w:cs="Arial"/>
          <w:b/>
          <w:bCs/>
          <w:sz w:val="18"/>
          <w:szCs w:val="22"/>
        </w:rPr>
        <w:t>)</w:t>
      </w:r>
      <w:r w:rsidR="007361C0">
        <w:rPr>
          <w:rFonts w:ascii="Arial" w:hAnsi="Arial" w:cs="Arial"/>
          <w:b/>
          <w:bCs/>
          <w:sz w:val="18"/>
          <w:szCs w:val="22"/>
        </w:rPr>
        <w:t xml:space="preserve"> </w:t>
      </w:r>
      <w:r w:rsidR="00663B7E" w:rsidRPr="00171BF1">
        <w:rPr>
          <w:rFonts w:ascii="Arial" w:hAnsi="Arial" w:cs="Arial"/>
          <w:b/>
          <w:bCs/>
          <w:sz w:val="22"/>
          <w:szCs w:val="22"/>
        </w:rPr>
        <w:t>:</w:t>
      </w:r>
    </w:p>
    <w:p w14:paraId="55514D9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B1A43AB" w14:textId="77777777" w:rsidR="00663B7E" w:rsidRPr="00171BF1" w:rsidRDefault="00663B7E" w:rsidP="00171BF1">
      <w:pPr>
        <w:jc w:val="both"/>
        <w:rPr>
          <w:rFonts w:ascii="Arial" w:hAnsi="Arial" w:cs="Arial"/>
          <w:sz w:val="18"/>
        </w:rPr>
      </w:pPr>
    </w:p>
    <w:p w14:paraId="29A2B83C" w14:textId="77777777" w:rsidR="00663B7E" w:rsidRPr="00171BF1" w:rsidRDefault="00663B7E" w:rsidP="00171BF1">
      <w:pPr>
        <w:ind w:left="284"/>
        <w:jc w:val="both"/>
        <w:rPr>
          <w:rFonts w:ascii="Arial" w:hAnsi="Arial" w:cs="Arial"/>
          <w:sz w:val="16"/>
        </w:rPr>
      </w:pPr>
      <w:r w:rsidRPr="00171BF1">
        <w:rPr>
          <w:rFonts w:ascii="Arial" w:hAnsi="Arial" w:cs="Arial"/>
          <w:sz w:val="16"/>
        </w:rPr>
        <w:t>- Adresse internet</w:t>
      </w:r>
      <w:r w:rsidR="00755416">
        <w:rPr>
          <w:rFonts w:ascii="Arial" w:hAnsi="Arial" w:cs="Arial"/>
          <w:sz w:val="16"/>
        </w:rPr>
        <w:t> </w:t>
      </w:r>
      <w:r w:rsidRPr="00171BF1">
        <w:rPr>
          <w:rFonts w:ascii="Arial" w:hAnsi="Arial" w:cs="Arial"/>
          <w:sz w:val="16"/>
        </w:rPr>
        <w:t>:</w:t>
      </w:r>
    </w:p>
    <w:p w14:paraId="6282A9B7" w14:textId="77777777" w:rsidR="00663B7E" w:rsidRPr="00171BF1" w:rsidRDefault="00663B7E" w:rsidP="00171BF1">
      <w:pPr>
        <w:ind w:left="284"/>
        <w:jc w:val="both"/>
        <w:rPr>
          <w:rFonts w:ascii="Arial" w:hAnsi="Arial" w:cs="Arial"/>
          <w:sz w:val="16"/>
        </w:rPr>
      </w:pPr>
    </w:p>
    <w:p w14:paraId="49B5BC1A" w14:textId="77777777" w:rsidR="00663B7E" w:rsidRPr="00171BF1" w:rsidRDefault="00663B7E" w:rsidP="00171BF1">
      <w:pPr>
        <w:ind w:left="284"/>
        <w:jc w:val="both"/>
        <w:rPr>
          <w:rFonts w:ascii="Arial" w:hAnsi="Arial" w:cs="Arial"/>
          <w:sz w:val="16"/>
        </w:rPr>
      </w:pPr>
    </w:p>
    <w:p w14:paraId="5BFE1D7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EBE41C4" w14:textId="77777777" w:rsidR="00663B7E" w:rsidRPr="00171BF1" w:rsidRDefault="00663B7E" w:rsidP="00171BF1">
      <w:pPr>
        <w:ind w:left="284"/>
        <w:jc w:val="both"/>
        <w:rPr>
          <w:rFonts w:ascii="Arial" w:hAnsi="Arial" w:cs="Arial"/>
          <w:sz w:val="16"/>
        </w:rPr>
      </w:pPr>
    </w:p>
    <w:p w14:paraId="23EDD1A0" w14:textId="77777777" w:rsidR="00663B7E" w:rsidRDefault="00663B7E" w:rsidP="00171BF1">
      <w:pPr>
        <w:ind w:left="284"/>
        <w:jc w:val="both"/>
        <w:rPr>
          <w:rFonts w:ascii="Arial" w:hAnsi="Arial" w:cs="Arial"/>
          <w:sz w:val="16"/>
        </w:rPr>
      </w:pPr>
    </w:p>
    <w:p w14:paraId="758F9D4C" w14:textId="77777777" w:rsidR="00FE360A" w:rsidRDefault="00FE360A" w:rsidP="00171BF1">
      <w:pPr>
        <w:ind w:left="284"/>
        <w:jc w:val="both"/>
        <w:rPr>
          <w:rFonts w:ascii="Arial" w:hAnsi="Arial" w:cs="Arial"/>
          <w:sz w:val="16"/>
        </w:rPr>
      </w:pPr>
    </w:p>
    <w:p w14:paraId="219252F7" w14:textId="77777777" w:rsidR="00FE360A" w:rsidRDefault="00FE360A" w:rsidP="00171BF1">
      <w:pPr>
        <w:ind w:left="284"/>
        <w:jc w:val="both"/>
        <w:rPr>
          <w:rFonts w:ascii="Arial" w:hAnsi="Arial" w:cs="Arial"/>
          <w:sz w:val="16"/>
        </w:rPr>
      </w:pPr>
    </w:p>
    <w:p w14:paraId="05858601" w14:textId="77777777" w:rsidR="00FE360A" w:rsidRDefault="00FE360A" w:rsidP="00171BF1">
      <w:pPr>
        <w:ind w:left="284"/>
        <w:jc w:val="both"/>
        <w:rPr>
          <w:rFonts w:ascii="Arial" w:hAnsi="Arial" w:cs="Arial"/>
          <w:sz w:val="16"/>
        </w:rPr>
      </w:pPr>
    </w:p>
    <w:p w14:paraId="6E7297A5" w14:textId="77777777" w:rsidR="00FE360A" w:rsidRDefault="00FE360A" w:rsidP="00171BF1">
      <w:pPr>
        <w:ind w:left="284"/>
        <w:jc w:val="both"/>
        <w:rPr>
          <w:rFonts w:ascii="Arial" w:hAnsi="Arial" w:cs="Arial"/>
          <w:sz w:val="16"/>
        </w:rPr>
      </w:pPr>
    </w:p>
    <w:p w14:paraId="3D30997D" w14:textId="77777777" w:rsidR="00FE360A" w:rsidRDefault="00FE360A" w:rsidP="00171BF1">
      <w:pPr>
        <w:ind w:left="284"/>
        <w:jc w:val="both"/>
        <w:rPr>
          <w:rFonts w:ascii="Arial" w:hAnsi="Arial" w:cs="Arial"/>
          <w:sz w:val="16"/>
        </w:rPr>
      </w:pPr>
    </w:p>
    <w:p w14:paraId="0C7D36B1" w14:textId="77777777" w:rsidR="00FE360A" w:rsidRDefault="00FE360A" w:rsidP="00171BF1">
      <w:pPr>
        <w:ind w:left="284"/>
        <w:jc w:val="both"/>
        <w:rPr>
          <w:rFonts w:ascii="Arial" w:hAnsi="Arial" w:cs="Arial"/>
          <w:sz w:val="16"/>
        </w:rPr>
      </w:pPr>
    </w:p>
    <w:p w14:paraId="3AA7D574" w14:textId="77777777" w:rsidR="00FE360A" w:rsidRDefault="00FE360A" w:rsidP="00171BF1">
      <w:pPr>
        <w:ind w:left="284"/>
        <w:jc w:val="both"/>
        <w:rPr>
          <w:rFonts w:ascii="Arial" w:hAnsi="Arial" w:cs="Arial"/>
          <w:sz w:val="16"/>
        </w:rPr>
      </w:pPr>
    </w:p>
    <w:p w14:paraId="53B4A2F9" w14:textId="77777777" w:rsidR="00FE360A" w:rsidRDefault="00FE360A" w:rsidP="00171BF1">
      <w:pPr>
        <w:ind w:left="284"/>
        <w:jc w:val="both"/>
        <w:rPr>
          <w:rFonts w:ascii="Arial" w:hAnsi="Arial" w:cs="Arial"/>
          <w:sz w:val="16"/>
        </w:rPr>
      </w:pPr>
    </w:p>
    <w:p w14:paraId="53DD1082" w14:textId="77777777" w:rsidR="00FE360A" w:rsidRDefault="00FE360A" w:rsidP="00171BF1">
      <w:pPr>
        <w:ind w:left="284"/>
        <w:jc w:val="both"/>
        <w:rPr>
          <w:rFonts w:ascii="Arial" w:hAnsi="Arial" w:cs="Arial"/>
          <w:sz w:val="16"/>
        </w:rPr>
      </w:pPr>
    </w:p>
    <w:p w14:paraId="62CF3433" w14:textId="77777777" w:rsidR="00FE360A" w:rsidRDefault="00FE360A" w:rsidP="00171BF1">
      <w:pPr>
        <w:ind w:left="284"/>
        <w:jc w:val="both"/>
        <w:rPr>
          <w:rFonts w:ascii="Arial" w:hAnsi="Arial" w:cs="Arial"/>
          <w:sz w:val="16"/>
        </w:rPr>
      </w:pPr>
    </w:p>
    <w:p w14:paraId="421274B9" w14:textId="77777777" w:rsidR="00FE360A" w:rsidRDefault="00FE360A" w:rsidP="00171BF1">
      <w:pPr>
        <w:ind w:left="284"/>
        <w:jc w:val="both"/>
        <w:rPr>
          <w:rFonts w:ascii="Arial" w:hAnsi="Arial" w:cs="Arial"/>
          <w:sz w:val="16"/>
        </w:rPr>
      </w:pPr>
    </w:p>
    <w:p w14:paraId="5914C222" w14:textId="77777777" w:rsidR="00FE360A" w:rsidRDefault="00FE360A" w:rsidP="00171BF1">
      <w:pPr>
        <w:ind w:left="284"/>
        <w:jc w:val="both"/>
        <w:rPr>
          <w:rFonts w:ascii="Arial" w:hAnsi="Arial" w:cs="Arial"/>
          <w:sz w:val="16"/>
        </w:rPr>
      </w:pPr>
    </w:p>
    <w:p w14:paraId="0C6885E5" w14:textId="77777777" w:rsidR="00FE360A" w:rsidRDefault="00FE360A" w:rsidP="00171BF1">
      <w:pPr>
        <w:ind w:left="284"/>
        <w:jc w:val="both"/>
        <w:rPr>
          <w:rFonts w:ascii="Arial" w:hAnsi="Arial" w:cs="Arial"/>
          <w:sz w:val="16"/>
        </w:rPr>
      </w:pPr>
    </w:p>
    <w:p w14:paraId="20E5591E" w14:textId="77777777" w:rsidR="00FE360A" w:rsidRDefault="00FE360A" w:rsidP="00171BF1">
      <w:pPr>
        <w:ind w:left="284"/>
        <w:jc w:val="both"/>
        <w:rPr>
          <w:rFonts w:ascii="Arial" w:hAnsi="Arial" w:cs="Arial"/>
          <w:sz w:val="16"/>
        </w:rPr>
      </w:pPr>
    </w:p>
    <w:p w14:paraId="19988CD9" w14:textId="77777777" w:rsidR="00FE360A" w:rsidRDefault="00FE360A" w:rsidP="00171BF1">
      <w:pPr>
        <w:ind w:left="284"/>
        <w:jc w:val="both"/>
        <w:rPr>
          <w:rFonts w:ascii="Arial" w:hAnsi="Arial" w:cs="Arial"/>
          <w:sz w:val="16"/>
        </w:rPr>
      </w:pPr>
    </w:p>
    <w:p w14:paraId="0C60161C" w14:textId="77777777" w:rsidR="00FE360A" w:rsidRDefault="00FE360A" w:rsidP="00171BF1">
      <w:pPr>
        <w:ind w:left="284"/>
        <w:jc w:val="both"/>
        <w:rPr>
          <w:rFonts w:ascii="Arial" w:hAnsi="Arial" w:cs="Arial"/>
          <w:sz w:val="16"/>
        </w:rPr>
      </w:pPr>
    </w:p>
    <w:p w14:paraId="5D3CE944" w14:textId="77777777" w:rsidR="00FE360A" w:rsidRDefault="00FE360A" w:rsidP="00171BF1">
      <w:pPr>
        <w:ind w:left="284"/>
        <w:jc w:val="both"/>
        <w:rPr>
          <w:rFonts w:ascii="Arial" w:hAnsi="Arial" w:cs="Arial"/>
          <w:sz w:val="16"/>
        </w:rPr>
      </w:pPr>
    </w:p>
    <w:p w14:paraId="04CDBF48" w14:textId="77777777" w:rsidR="00FE360A" w:rsidRDefault="00FE360A" w:rsidP="00171BF1">
      <w:pPr>
        <w:ind w:left="284"/>
        <w:jc w:val="both"/>
        <w:rPr>
          <w:rFonts w:ascii="Arial" w:hAnsi="Arial" w:cs="Arial"/>
          <w:sz w:val="16"/>
        </w:rPr>
      </w:pPr>
    </w:p>
    <w:p w14:paraId="642FDE02" w14:textId="77777777" w:rsidR="00FE360A" w:rsidRDefault="00FE360A" w:rsidP="00171BF1">
      <w:pPr>
        <w:ind w:left="284"/>
        <w:jc w:val="both"/>
        <w:rPr>
          <w:rFonts w:ascii="Arial" w:hAnsi="Arial" w:cs="Arial"/>
          <w:sz w:val="16"/>
        </w:rPr>
      </w:pPr>
    </w:p>
    <w:p w14:paraId="1B64DD0D" w14:textId="77777777" w:rsidR="00FE360A" w:rsidRDefault="00FE360A" w:rsidP="00171BF1">
      <w:pPr>
        <w:ind w:left="284"/>
        <w:jc w:val="both"/>
        <w:rPr>
          <w:rFonts w:ascii="Arial" w:hAnsi="Arial" w:cs="Arial"/>
          <w:sz w:val="16"/>
        </w:rPr>
      </w:pPr>
    </w:p>
    <w:p w14:paraId="07810BE6" w14:textId="77777777" w:rsidR="00FE360A" w:rsidRDefault="00FE360A" w:rsidP="00171BF1">
      <w:pPr>
        <w:ind w:left="284"/>
        <w:jc w:val="both"/>
        <w:rPr>
          <w:rFonts w:ascii="Arial" w:hAnsi="Arial" w:cs="Arial"/>
          <w:sz w:val="16"/>
        </w:rPr>
      </w:pPr>
    </w:p>
    <w:p w14:paraId="7CB237AA" w14:textId="77777777" w:rsidR="00FE360A" w:rsidRDefault="00FE360A" w:rsidP="00171BF1">
      <w:pPr>
        <w:ind w:left="284"/>
        <w:jc w:val="both"/>
        <w:rPr>
          <w:rFonts w:ascii="Arial" w:hAnsi="Arial" w:cs="Arial"/>
          <w:sz w:val="16"/>
        </w:rPr>
      </w:pPr>
    </w:p>
    <w:p w14:paraId="5C0E6F0A" w14:textId="77777777" w:rsidR="00FE360A" w:rsidRDefault="00FE360A" w:rsidP="00171BF1">
      <w:pPr>
        <w:ind w:left="284"/>
        <w:jc w:val="both"/>
        <w:rPr>
          <w:rFonts w:ascii="Arial" w:hAnsi="Arial" w:cs="Arial"/>
          <w:sz w:val="16"/>
        </w:rPr>
      </w:pPr>
    </w:p>
    <w:p w14:paraId="30C6BD42" w14:textId="77777777" w:rsidR="00FE360A" w:rsidRDefault="00FE360A" w:rsidP="00171BF1">
      <w:pPr>
        <w:ind w:left="284"/>
        <w:jc w:val="both"/>
        <w:rPr>
          <w:rFonts w:ascii="Arial" w:hAnsi="Arial" w:cs="Arial"/>
          <w:sz w:val="16"/>
        </w:rPr>
      </w:pPr>
    </w:p>
    <w:p w14:paraId="535752A9" w14:textId="77777777" w:rsidR="00FE360A" w:rsidRDefault="00FE360A" w:rsidP="00171BF1">
      <w:pPr>
        <w:ind w:left="284"/>
        <w:jc w:val="both"/>
        <w:rPr>
          <w:rFonts w:ascii="Arial" w:hAnsi="Arial" w:cs="Arial"/>
          <w:sz w:val="16"/>
        </w:rPr>
      </w:pPr>
    </w:p>
    <w:p w14:paraId="580AF463" w14:textId="77777777" w:rsidR="00FE360A" w:rsidRPr="00171BF1" w:rsidRDefault="00FE360A" w:rsidP="00171BF1">
      <w:pPr>
        <w:ind w:left="284"/>
        <w:jc w:val="both"/>
        <w:rPr>
          <w:rFonts w:ascii="Arial" w:hAnsi="Arial" w:cs="Arial"/>
          <w:sz w:val="16"/>
        </w:rPr>
      </w:pPr>
    </w:p>
    <w:p w14:paraId="374E4F62" w14:textId="77777777" w:rsidR="00663B7E" w:rsidRPr="00171BF1" w:rsidRDefault="00663B7E" w:rsidP="00171BF1">
      <w:pPr>
        <w:ind w:left="284"/>
        <w:jc w:val="both"/>
        <w:rPr>
          <w:rFonts w:ascii="Arial" w:hAnsi="Arial" w:cs="Arial"/>
          <w:sz w:val="16"/>
        </w:rPr>
      </w:pPr>
    </w:p>
    <w:p w14:paraId="52483F23" w14:textId="77777777" w:rsidR="00663B7E" w:rsidRPr="00171BF1" w:rsidRDefault="00663B7E" w:rsidP="00171BF1">
      <w:pPr>
        <w:ind w:left="284"/>
        <w:jc w:val="both"/>
        <w:rPr>
          <w:rFonts w:ascii="Arial" w:hAnsi="Arial" w:cs="Arial"/>
          <w:sz w:val="16"/>
        </w:rPr>
      </w:pPr>
    </w:p>
    <w:p w14:paraId="38AB0811" w14:textId="77777777" w:rsidR="00663B7E" w:rsidRPr="00171BF1" w:rsidRDefault="00663B7E" w:rsidP="00171BF1">
      <w:pPr>
        <w:ind w:left="284"/>
        <w:jc w:val="both"/>
        <w:rPr>
          <w:rFonts w:ascii="Arial" w:hAnsi="Arial" w:cs="Arial"/>
          <w:sz w:val="16"/>
        </w:rPr>
      </w:pPr>
    </w:p>
    <w:p w14:paraId="146152AA" w14:textId="77777777" w:rsidR="00663B7E" w:rsidRPr="00171BF1" w:rsidRDefault="00663B7E"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ADD673D" w14:textId="77777777" w:rsidTr="00261FC1">
        <w:tc>
          <w:tcPr>
            <w:tcW w:w="10331" w:type="dxa"/>
            <w:shd w:val="clear" w:color="auto" w:fill="66CCFF"/>
          </w:tcPr>
          <w:p w14:paraId="74ACF91B" w14:textId="77777777" w:rsidR="00906660" w:rsidRDefault="00D4689E" w:rsidP="00B80B6A">
            <w:pPr>
              <w:tabs>
                <w:tab w:val="left" w:pos="-142"/>
                <w:tab w:val="left" w:pos="4111"/>
              </w:tabs>
              <w:jc w:val="both"/>
              <w:rPr>
                <w:rFonts w:ascii="Arial" w:hAnsi="Arial" w:cs="Arial"/>
                <w:b/>
                <w:bCs/>
              </w:rPr>
            </w:pPr>
            <w:r>
              <w:rPr>
                <w:rFonts w:ascii="Arial" w:hAnsi="Arial" w:cs="Arial"/>
                <w:b/>
                <w:bCs/>
                <w:sz w:val="22"/>
                <w:szCs w:val="22"/>
              </w:rPr>
              <w:t>F</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 xml:space="preserve">financière du candidat individuel ou du membre du </w:t>
            </w:r>
            <w:proofErr w:type="gramStart"/>
            <w:r w:rsidR="00472B25">
              <w:rPr>
                <w:rFonts w:ascii="Arial" w:hAnsi="Arial" w:cs="Arial"/>
                <w:b/>
                <w:bCs/>
                <w:sz w:val="22"/>
                <w:szCs w:val="22"/>
              </w:rPr>
              <w:t>groupement.</w:t>
            </w:r>
            <w:r w:rsidR="00C56C9E">
              <w:rPr>
                <w:rFonts w:ascii="Arial" w:hAnsi="Arial" w:cs="Arial"/>
                <w:i/>
                <w:iCs/>
                <w:sz w:val="18"/>
                <w:szCs w:val="18"/>
              </w:rPr>
              <w:t>.</w:t>
            </w:r>
            <w:proofErr w:type="gramEnd"/>
          </w:p>
        </w:tc>
      </w:tr>
    </w:tbl>
    <w:p w14:paraId="0ACE4E54"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79FA4B7"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27EBCCD" w14:textId="77777777" w:rsidR="00646B4F" w:rsidRPr="00171BF1" w:rsidRDefault="00646B4F" w:rsidP="00171BF1">
      <w:pPr>
        <w:ind w:left="284"/>
        <w:rPr>
          <w:rFonts w:ascii="Arial" w:hAnsi="Arial" w:cs="Arial"/>
        </w:rPr>
      </w:pPr>
    </w:p>
    <w:p w14:paraId="431DC06A" w14:textId="77777777" w:rsidR="00472B25" w:rsidRDefault="00D4689E">
      <w:pPr>
        <w:pStyle w:val="En-tte"/>
        <w:tabs>
          <w:tab w:val="clear" w:pos="4536"/>
          <w:tab w:val="clear" w:pos="9072"/>
          <w:tab w:val="left" w:pos="0"/>
          <w:tab w:val="left" w:pos="2160"/>
        </w:tabs>
        <w:rPr>
          <w:rFonts w:ascii="Arial" w:hAnsi="Arial" w:cs="Arial"/>
          <w:iCs/>
        </w:rPr>
      </w:pPr>
      <w:r>
        <w:rPr>
          <w:rFonts w:ascii="Arial" w:hAnsi="Arial" w:cs="Arial"/>
          <w:b/>
          <w:bCs/>
          <w:sz w:val="22"/>
          <w:szCs w:val="22"/>
        </w:rPr>
        <w:t>F</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676B885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897406D"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235A1F5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370124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0D7951C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2433D6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DB7F043"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D8F95A8"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86D0268" w14:textId="77777777" w:rsidR="00472B25" w:rsidRDefault="00472B25">
            <w:pPr>
              <w:tabs>
                <w:tab w:val="left" w:pos="864"/>
              </w:tabs>
              <w:snapToGrid w:val="0"/>
              <w:spacing w:before="120" w:after="120"/>
              <w:rPr>
                <w:rFonts w:ascii="Arial" w:hAnsi="Arial" w:cs="Arial"/>
                <w:sz w:val="16"/>
                <w:szCs w:val="16"/>
              </w:rPr>
            </w:pPr>
          </w:p>
          <w:p w14:paraId="69022858"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2D2ACA3"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7359593" w14:textId="77777777" w:rsidR="00472B25" w:rsidRDefault="00472B25">
            <w:pPr>
              <w:tabs>
                <w:tab w:val="left" w:pos="864"/>
              </w:tabs>
              <w:snapToGrid w:val="0"/>
              <w:spacing w:before="120" w:after="120"/>
              <w:jc w:val="right"/>
              <w:rPr>
                <w:rFonts w:ascii="Arial" w:hAnsi="Arial" w:cs="Arial"/>
                <w:sz w:val="16"/>
                <w:szCs w:val="16"/>
              </w:rPr>
            </w:pPr>
          </w:p>
        </w:tc>
      </w:tr>
      <w:tr w:rsidR="00472B25" w14:paraId="2FABE1B8" w14:textId="77777777">
        <w:trPr>
          <w:trHeight w:val="737"/>
        </w:trPr>
        <w:tc>
          <w:tcPr>
            <w:tcW w:w="2566" w:type="dxa"/>
            <w:tcBorders>
              <w:left w:val="single" w:sz="8" w:space="0" w:color="000000"/>
              <w:bottom w:val="single" w:sz="8" w:space="0" w:color="000000"/>
            </w:tcBorders>
            <w:shd w:val="clear" w:color="auto" w:fill="auto"/>
          </w:tcPr>
          <w:p w14:paraId="3488F53C"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534CFCC" w14:textId="77777777" w:rsidR="00472B25" w:rsidRDefault="00472B25">
            <w:pPr>
              <w:tabs>
                <w:tab w:val="left" w:pos="864"/>
              </w:tabs>
              <w:snapToGrid w:val="0"/>
              <w:spacing w:before="120" w:after="120"/>
              <w:rPr>
                <w:rFonts w:ascii="Arial" w:hAnsi="Arial" w:cs="Arial"/>
                <w:sz w:val="16"/>
                <w:szCs w:val="16"/>
              </w:rPr>
            </w:pPr>
          </w:p>
          <w:p w14:paraId="5614862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C6B2CC1" w14:textId="77777777" w:rsidR="00472B25" w:rsidRDefault="00472B25">
            <w:pPr>
              <w:tabs>
                <w:tab w:val="left" w:pos="864"/>
              </w:tabs>
              <w:snapToGrid w:val="0"/>
              <w:spacing w:before="120" w:after="120"/>
              <w:jc w:val="right"/>
              <w:rPr>
                <w:rFonts w:ascii="Arial" w:hAnsi="Arial" w:cs="Arial"/>
                <w:sz w:val="16"/>
                <w:szCs w:val="16"/>
              </w:rPr>
            </w:pPr>
          </w:p>
          <w:p w14:paraId="66A0D6D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35F7B61" w14:textId="77777777" w:rsidR="00472B25" w:rsidRDefault="00472B25">
            <w:pPr>
              <w:tabs>
                <w:tab w:val="left" w:pos="864"/>
              </w:tabs>
              <w:snapToGrid w:val="0"/>
              <w:spacing w:before="120" w:after="120"/>
              <w:jc w:val="right"/>
              <w:rPr>
                <w:rFonts w:ascii="Arial" w:hAnsi="Arial" w:cs="Arial"/>
                <w:sz w:val="16"/>
                <w:szCs w:val="16"/>
              </w:rPr>
            </w:pPr>
          </w:p>
          <w:p w14:paraId="410D20B0"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FFF2B41" w14:textId="77777777" w:rsidR="00472B25" w:rsidRDefault="00472B25">
      <w:pPr>
        <w:tabs>
          <w:tab w:val="left" w:pos="864"/>
        </w:tabs>
        <w:jc w:val="both"/>
        <w:rPr>
          <w:rFonts w:ascii="Arial" w:hAnsi="Arial" w:cs="Arial"/>
        </w:rPr>
      </w:pPr>
    </w:p>
    <w:p w14:paraId="2B2B4D88"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74A2A0E" w14:textId="77777777" w:rsidR="00646B4F" w:rsidRDefault="00646B4F">
      <w:pPr>
        <w:tabs>
          <w:tab w:val="left" w:pos="864"/>
        </w:tabs>
        <w:jc w:val="both"/>
        <w:rPr>
          <w:rFonts w:ascii="Arial" w:hAnsi="Arial" w:cs="Arial"/>
        </w:rPr>
      </w:pPr>
    </w:p>
    <w:p w14:paraId="333C3826" w14:textId="77777777" w:rsidR="00646B4F" w:rsidRDefault="00685900" w:rsidP="00171BF1">
      <w:pPr>
        <w:tabs>
          <w:tab w:val="left" w:pos="864"/>
        </w:tabs>
        <w:ind w:left="567"/>
        <w:jc w:val="both"/>
        <w:rPr>
          <w:rFonts w:ascii="Arial" w:hAnsi="Arial" w:cs="Arial"/>
        </w:rPr>
      </w:pPr>
      <w:r>
        <w:rPr>
          <w:rFonts w:ascii="Arial" w:hAnsi="Arial" w:cs="Arial"/>
        </w:rPr>
        <w:t>……./…………./……</w:t>
      </w:r>
    </w:p>
    <w:p w14:paraId="2842D436" w14:textId="77777777" w:rsidR="00646B4F" w:rsidRDefault="00646B4F">
      <w:pPr>
        <w:tabs>
          <w:tab w:val="left" w:pos="864"/>
        </w:tabs>
        <w:jc w:val="both"/>
        <w:rPr>
          <w:rFonts w:ascii="Arial" w:hAnsi="Arial" w:cs="Arial"/>
        </w:rPr>
      </w:pPr>
    </w:p>
    <w:p w14:paraId="26D3DD42" w14:textId="77777777" w:rsidR="002871EE" w:rsidRDefault="00D4689E"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sidR="001A1D05">
        <w:rPr>
          <w:rFonts w:ascii="Arial" w:hAnsi="Arial" w:cs="Arial"/>
          <w:b/>
          <w:bCs/>
          <w:sz w:val="22"/>
          <w:szCs w:val="22"/>
        </w:rPr>
        <w:t>–</w:t>
      </w:r>
      <w:r w:rsidR="002871EE">
        <w:rPr>
          <w:rFonts w:ascii="Arial" w:hAnsi="Arial" w:cs="Arial"/>
          <w:b/>
          <w:bCs/>
          <w:sz w:val="22"/>
          <w:szCs w:val="22"/>
        </w:rPr>
        <w:t xml:space="preserve"> </w:t>
      </w:r>
      <w:r w:rsidR="001A1D05">
        <w:rPr>
          <w:rFonts w:ascii="Arial" w:hAnsi="Arial" w:cs="Arial"/>
          <w:b/>
          <w:bCs/>
          <w:sz w:val="22"/>
          <w:szCs w:val="22"/>
        </w:rPr>
        <w:t>Autres informations requises par l’acheteur au titre de la capacité économique et financière</w:t>
      </w:r>
      <w:r w:rsidR="002871EE">
        <w:rPr>
          <w:rFonts w:ascii="Arial" w:hAnsi="Arial" w:cs="Arial"/>
          <w:b/>
          <w:bCs/>
          <w:sz w:val="22"/>
          <w:szCs w:val="22"/>
        </w:rPr>
        <w:t> :</w:t>
      </w:r>
    </w:p>
    <w:p w14:paraId="28DBE4F3"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16EB0C0E" w14:textId="77777777" w:rsidR="00646B4F" w:rsidRDefault="00646B4F">
      <w:pPr>
        <w:tabs>
          <w:tab w:val="left" w:pos="864"/>
        </w:tabs>
        <w:jc w:val="both"/>
        <w:rPr>
          <w:rFonts w:ascii="Arial" w:hAnsi="Arial" w:cs="Arial"/>
        </w:rPr>
      </w:pPr>
    </w:p>
    <w:p w14:paraId="523A3D64" w14:textId="77777777" w:rsidR="00646B4F" w:rsidRDefault="00646B4F">
      <w:pPr>
        <w:tabs>
          <w:tab w:val="left" w:pos="864"/>
        </w:tabs>
        <w:jc w:val="both"/>
        <w:rPr>
          <w:rFonts w:ascii="Arial" w:hAnsi="Arial" w:cs="Arial"/>
        </w:rPr>
      </w:pPr>
    </w:p>
    <w:p w14:paraId="1F520A09" w14:textId="77777777" w:rsidR="001A1D05" w:rsidRDefault="001A1D05">
      <w:pPr>
        <w:tabs>
          <w:tab w:val="left" w:pos="864"/>
        </w:tabs>
        <w:jc w:val="both"/>
        <w:rPr>
          <w:rFonts w:ascii="Arial" w:hAnsi="Arial" w:cs="Arial"/>
        </w:rPr>
      </w:pPr>
    </w:p>
    <w:p w14:paraId="2957B38B" w14:textId="77777777" w:rsidR="001A1D05" w:rsidRDefault="001A1D05">
      <w:pPr>
        <w:tabs>
          <w:tab w:val="left" w:pos="864"/>
        </w:tabs>
        <w:jc w:val="both"/>
        <w:rPr>
          <w:rFonts w:ascii="Arial" w:hAnsi="Arial" w:cs="Arial"/>
        </w:rPr>
      </w:pPr>
    </w:p>
    <w:p w14:paraId="248F9EC9" w14:textId="77777777" w:rsidR="001A1D05" w:rsidRDefault="001A1D05">
      <w:pPr>
        <w:tabs>
          <w:tab w:val="left" w:pos="864"/>
        </w:tabs>
        <w:jc w:val="both"/>
        <w:rPr>
          <w:rFonts w:ascii="Arial" w:hAnsi="Arial" w:cs="Arial"/>
        </w:rPr>
      </w:pPr>
    </w:p>
    <w:p w14:paraId="34CB3CD8" w14:textId="77777777" w:rsidR="001A1D05" w:rsidRDefault="001A1D05">
      <w:pPr>
        <w:tabs>
          <w:tab w:val="left" w:pos="864"/>
        </w:tabs>
        <w:jc w:val="both"/>
        <w:rPr>
          <w:rFonts w:ascii="Arial" w:hAnsi="Arial" w:cs="Arial"/>
        </w:rPr>
      </w:pPr>
    </w:p>
    <w:p w14:paraId="73E9EA4E" w14:textId="77777777" w:rsidR="001A1D05" w:rsidRDefault="001A1D05">
      <w:pPr>
        <w:tabs>
          <w:tab w:val="left" w:pos="864"/>
        </w:tabs>
        <w:jc w:val="both"/>
        <w:rPr>
          <w:rFonts w:ascii="Arial" w:hAnsi="Arial" w:cs="Arial"/>
        </w:rPr>
      </w:pPr>
    </w:p>
    <w:p w14:paraId="6FCEA93F" w14:textId="77777777" w:rsidR="001A1D05" w:rsidRDefault="001A1D05">
      <w:pPr>
        <w:tabs>
          <w:tab w:val="left" w:pos="864"/>
        </w:tabs>
        <w:jc w:val="both"/>
        <w:rPr>
          <w:rFonts w:ascii="Arial" w:hAnsi="Arial" w:cs="Arial"/>
        </w:rPr>
      </w:pPr>
    </w:p>
    <w:p w14:paraId="663FB9EA" w14:textId="77777777" w:rsidR="00826CBB" w:rsidRDefault="00826CBB">
      <w:pPr>
        <w:tabs>
          <w:tab w:val="left" w:pos="864"/>
        </w:tabs>
        <w:jc w:val="both"/>
        <w:rPr>
          <w:rFonts w:ascii="Arial" w:hAnsi="Arial" w:cs="Arial"/>
        </w:rPr>
      </w:pPr>
    </w:p>
    <w:p w14:paraId="35CC32BB"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5C2F8E9" w14:textId="77777777" w:rsidR="00C56E90" w:rsidRDefault="00D4689E"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F4</w:t>
      </w:r>
      <w:r w:rsidR="00C56E90">
        <w:rPr>
          <w:rFonts w:ascii="Arial" w:hAnsi="Arial" w:cs="Arial"/>
          <w:b/>
          <w:bCs/>
          <w:sz w:val="22"/>
          <w:szCs w:val="22"/>
        </w:rPr>
        <w:t xml:space="preserve"> – Documents de preuve </w:t>
      </w:r>
      <w:r w:rsidR="001A1D05">
        <w:rPr>
          <w:rFonts w:ascii="Arial" w:hAnsi="Arial" w:cs="Arial"/>
          <w:b/>
          <w:bCs/>
          <w:sz w:val="22"/>
          <w:szCs w:val="22"/>
        </w:rPr>
        <w:t>disponi</w:t>
      </w:r>
      <w:r w:rsidR="00C56E90">
        <w:rPr>
          <w:rFonts w:ascii="Arial" w:hAnsi="Arial" w:cs="Arial"/>
          <w:b/>
          <w:bCs/>
          <w:sz w:val="22"/>
          <w:szCs w:val="22"/>
        </w:rPr>
        <w:t>ble</w:t>
      </w:r>
      <w:r w:rsidR="001A1D05">
        <w:rPr>
          <w:rFonts w:ascii="Arial" w:hAnsi="Arial" w:cs="Arial"/>
          <w:b/>
          <w:bCs/>
          <w:sz w:val="22"/>
          <w:szCs w:val="22"/>
        </w:rPr>
        <w:t>s</w:t>
      </w:r>
      <w:r w:rsidR="00C56E90">
        <w:rPr>
          <w:rFonts w:ascii="Arial" w:hAnsi="Arial" w:cs="Arial"/>
          <w:b/>
          <w:bCs/>
          <w:sz w:val="22"/>
          <w:szCs w:val="22"/>
        </w:rPr>
        <w:t xml:space="preserve"> en ligne </w:t>
      </w:r>
      <w:r w:rsidR="00233303" w:rsidRPr="00171BF1">
        <w:rPr>
          <w:rFonts w:ascii="Arial" w:hAnsi="Arial" w:cs="Arial"/>
          <w:b/>
          <w:bCs/>
          <w:sz w:val="18"/>
          <w:szCs w:val="22"/>
        </w:rPr>
        <w:t>(</w:t>
      </w:r>
      <w:r w:rsidR="00233303">
        <w:rPr>
          <w:rFonts w:ascii="Arial" w:hAnsi="Arial" w:cs="Arial"/>
          <w:b/>
          <w:bCs/>
          <w:sz w:val="18"/>
          <w:szCs w:val="22"/>
        </w:rPr>
        <w:t xml:space="preserve">applicable </w:t>
      </w:r>
      <w:r w:rsidR="00233303" w:rsidRPr="00025EC9">
        <w:rPr>
          <w:rFonts w:ascii="Arial" w:hAnsi="Arial" w:cs="Arial"/>
          <w:b/>
          <w:bCs/>
          <w:sz w:val="18"/>
          <w:szCs w:val="22"/>
          <w:u w:val="single"/>
        </w:rPr>
        <w:t>pour tous les marchés publics autres que MDS</w:t>
      </w:r>
      <w:r w:rsidR="00233303" w:rsidRPr="00171BF1">
        <w:rPr>
          <w:rFonts w:ascii="Arial" w:hAnsi="Arial" w:cs="Arial"/>
          <w:b/>
          <w:bCs/>
          <w:sz w:val="18"/>
          <w:szCs w:val="22"/>
        </w:rPr>
        <w:t>)</w:t>
      </w:r>
      <w:r w:rsidR="00C56E90">
        <w:rPr>
          <w:rFonts w:ascii="Arial" w:hAnsi="Arial" w:cs="Arial"/>
          <w:b/>
          <w:bCs/>
          <w:sz w:val="22"/>
          <w:szCs w:val="22"/>
        </w:rPr>
        <w:t> :</w:t>
      </w:r>
    </w:p>
    <w:p w14:paraId="53D3FFB3" w14:textId="77777777" w:rsidR="00C56E90" w:rsidRDefault="00C56E90">
      <w:pPr>
        <w:tabs>
          <w:tab w:val="left" w:pos="864"/>
        </w:tabs>
        <w:jc w:val="both"/>
        <w:rPr>
          <w:rFonts w:ascii="Arial" w:hAnsi="Arial" w:cs="Arial"/>
        </w:rPr>
      </w:pPr>
    </w:p>
    <w:p w14:paraId="07055604"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72C17EB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4271338" w14:textId="77777777" w:rsidR="00685900" w:rsidRPr="00F15FE2" w:rsidRDefault="00685900" w:rsidP="00685900">
      <w:pPr>
        <w:rPr>
          <w:rFonts w:ascii="Arial" w:hAnsi="Arial" w:cs="Arial"/>
          <w:sz w:val="18"/>
        </w:rPr>
      </w:pPr>
    </w:p>
    <w:p w14:paraId="6A18EBA3"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914B111" w14:textId="77777777" w:rsidR="00685900" w:rsidRPr="00F15FE2" w:rsidRDefault="00685900" w:rsidP="00685900">
      <w:pPr>
        <w:ind w:left="284"/>
        <w:rPr>
          <w:rFonts w:ascii="Arial" w:hAnsi="Arial" w:cs="Arial"/>
          <w:sz w:val="16"/>
        </w:rPr>
      </w:pPr>
    </w:p>
    <w:p w14:paraId="09D9C5C0" w14:textId="77777777" w:rsidR="00685900" w:rsidRPr="00F15FE2" w:rsidRDefault="00685900" w:rsidP="00685900">
      <w:pPr>
        <w:ind w:left="284"/>
        <w:rPr>
          <w:rFonts w:ascii="Arial" w:hAnsi="Arial" w:cs="Arial"/>
          <w:sz w:val="16"/>
        </w:rPr>
      </w:pPr>
    </w:p>
    <w:p w14:paraId="028411CC"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1FAB77AF" w14:textId="77777777" w:rsidR="00685900" w:rsidRPr="00F15FE2" w:rsidRDefault="00685900" w:rsidP="00685900">
      <w:pPr>
        <w:ind w:left="284"/>
        <w:rPr>
          <w:rFonts w:ascii="Arial" w:hAnsi="Arial" w:cs="Arial"/>
          <w:sz w:val="16"/>
        </w:rPr>
      </w:pPr>
    </w:p>
    <w:p w14:paraId="101B2D60" w14:textId="77777777" w:rsidR="00685900" w:rsidRPr="00663B7E" w:rsidRDefault="00685900" w:rsidP="00685900">
      <w:pPr>
        <w:ind w:left="284"/>
        <w:rPr>
          <w:rFonts w:ascii="Arial" w:hAnsi="Arial" w:cs="Arial"/>
        </w:rPr>
      </w:pPr>
    </w:p>
    <w:p w14:paraId="7DA87A36" w14:textId="77777777" w:rsidR="00233303" w:rsidRDefault="00233303" w:rsidP="00233303">
      <w:pPr>
        <w:ind w:left="284"/>
        <w:rPr>
          <w:rFonts w:ascii="Arial" w:hAnsi="Arial" w:cs="Arial"/>
        </w:rPr>
      </w:pPr>
    </w:p>
    <w:p w14:paraId="43656E9D" w14:textId="77777777" w:rsidR="00FE360A" w:rsidRDefault="00FE360A" w:rsidP="00233303">
      <w:pPr>
        <w:ind w:left="284"/>
        <w:rPr>
          <w:rFonts w:ascii="Arial" w:hAnsi="Arial" w:cs="Arial"/>
        </w:rPr>
      </w:pPr>
    </w:p>
    <w:p w14:paraId="255166C3" w14:textId="77777777" w:rsidR="00FE360A" w:rsidRDefault="00FE360A" w:rsidP="00233303">
      <w:pPr>
        <w:ind w:left="284"/>
        <w:rPr>
          <w:rFonts w:ascii="Arial" w:hAnsi="Arial" w:cs="Arial"/>
        </w:rPr>
      </w:pPr>
    </w:p>
    <w:p w14:paraId="3EE005A1" w14:textId="77777777" w:rsidR="00FE360A" w:rsidRDefault="00FE360A" w:rsidP="00233303">
      <w:pPr>
        <w:ind w:left="284"/>
        <w:rPr>
          <w:rFonts w:ascii="Arial" w:hAnsi="Arial" w:cs="Arial"/>
        </w:rPr>
      </w:pPr>
    </w:p>
    <w:p w14:paraId="3344D392" w14:textId="77777777" w:rsidR="00FE360A" w:rsidRDefault="00FE360A" w:rsidP="00233303">
      <w:pPr>
        <w:ind w:left="284"/>
        <w:rPr>
          <w:rFonts w:ascii="Arial" w:hAnsi="Arial" w:cs="Arial"/>
        </w:rPr>
      </w:pPr>
    </w:p>
    <w:p w14:paraId="727558F5" w14:textId="77777777" w:rsidR="00FE360A" w:rsidRDefault="00FE360A" w:rsidP="00233303">
      <w:pPr>
        <w:ind w:left="284"/>
        <w:rPr>
          <w:rFonts w:ascii="Arial" w:hAnsi="Arial" w:cs="Arial"/>
        </w:rPr>
      </w:pPr>
    </w:p>
    <w:p w14:paraId="1AE2B5CD" w14:textId="77777777" w:rsidR="00FE360A" w:rsidRDefault="00FE360A" w:rsidP="00233303">
      <w:pPr>
        <w:ind w:left="284"/>
        <w:rPr>
          <w:rFonts w:ascii="Arial" w:hAnsi="Arial" w:cs="Arial"/>
        </w:rPr>
      </w:pPr>
    </w:p>
    <w:p w14:paraId="06654AA0" w14:textId="77777777" w:rsidR="00FE360A" w:rsidRDefault="00FE360A" w:rsidP="00233303">
      <w:pPr>
        <w:ind w:left="284"/>
        <w:rPr>
          <w:rFonts w:ascii="Arial" w:hAnsi="Arial" w:cs="Arial"/>
        </w:rPr>
      </w:pPr>
    </w:p>
    <w:p w14:paraId="76EC84BC" w14:textId="77777777" w:rsidR="00FE360A" w:rsidRDefault="00FE360A" w:rsidP="00233303">
      <w:pPr>
        <w:ind w:left="284"/>
        <w:rPr>
          <w:rFonts w:ascii="Arial" w:hAnsi="Arial" w:cs="Arial"/>
        </w:rPr>
      </w:pPr>
    </w:p>
    <w:p w14:paraId="6AAD0B5E" w14:textId="77777777" w:rsidR="00FE360A" w:rsidRDefault="00FE360A" w:rsidP="00233303">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233303" w14:paraId="2EB3CC14" w14:textId="77777777" w:rsidTr="0075339C">
        <w:tc>
          <w:tcPr>
            <w:tcW w:w="10331" w:type="dxa"/>
            <w:shd w:val="clear" w:color="auto" w:fill="66CCFF"/>
          </w:tcPr>
          <w:p w14:paraId="0B9A04B8" w14:textId="77777777" w:rsidR="00233303" w:rsidRDefault="00D4689E" w:rsidP="0075339C">
            <w:pPr>
              <w:tabs>
                <w:tab w:val="left" w:pos="-142"/>
                <w:tab w:val="left" w:pos="4111"/>
              </w:tabs>
              <w:jc w:val="both"/>
              <w:rPr>
                <w:rFonts w:ascii="Arial" w:hAnsi="Arial" w:cs="Arial"/>
                <w:b/>
                <w:bCs/>
              </w:rPr>
            </w:pPr>
            <w:r>
              <w:rPr>
                <w:rFonts w:ascii="Arial" w:hAnsi="Arial" w:cs="Arial"/>
                <w:b/>
                <w:bCs/>
                <w:sz w:val="22"/>
                <w:szCs w:val="22"/>
              </w:rPr>
              <w:t>G</w:t>
            </w:r>
            <w:r w:rsidR="00233303">
              <w:rPr>
                <w:rFonts w:ascii="Arial" w:hAnsi="Arial" w:cs="Arial"/>
                <w:b/>
                <w:bCs/>
                <w:sz w:val="22"/>
                <w:szCs w:val="22"/>
              </w:rPr>
              <w:t xml:space="preserve"> - Renseignements relatifs à la capacité technique et professionnelle du candidat individuel ou du membre du groupement</w:t>
            </w:r>
          </w:p>
        </w:tc>
      </w:tr>
    </w:tbl>
    <w:p w14:paraId="42A8EED0" w14:textId="77777777" w:rsidR="00233303" w:rsidRDefault="00233303" w:rsidP="00233303">
      <w:pPr>
        <w:pStyle w:val="En-tte"/>
        <w:tabs>
          <w:tab w:val="clear" w:pos="4536"/>
          <w:tab w:val="clear" w:pos="9072"/>
          <w:tab w:val="left" w:pos="0"/>
          <w:tab w:val="left" w:pos="2160"/>
        </w:tabs>
        <w:jc w:val="both"/>
        <w:rPr>
          <w:rFonts w:ascii="Arial" w:hAnsi="Arial" w:cs="Arial"/>
          <w:i/>
          <w:iCs/>
          <w:sz w:val="18"/>
          <w:szCs w:val="18"/>
        </w:rPr>
      </w:pPr>
    </w:p>
    <w:p w14:paraId="65DE6958" w14:textId="77777777" w:rsidR="00233303" w:rsidRDefault="00233303" w:rsidP="00233303">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p>
    <w:p w14:paraId="207C2F42" w14:textId="77777777" w:rsidR="00233303" w:rsidRPr="00171BF1" w:rsidRDefault="00D4689E" w:rsidP="0023330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G</w:t>
      </w:r>
      <w:r w:rsidR="00233303">
        <w:rPr>
          <w:rFonts w:ascii="Arial" w:hAnsi="Arial" w:cs="Arial"/>
          <w:b/>
          <w:bCs/>
          <w:sz w:val="22"/>
          <w:szCs w:val="22"/>
        </w:rPr>
        <w:t xml:space="preserve">1 - </w:t>
      </w:r>
      <w:r w:rsidR="00233303" w:rsidRPr="00171BF1">
        <w:rPr>
          <w:rFonts w:ascii="Arial" w:hAnsi="Arial" w:cs="Arial"/>
          <w:b/>
          <w:bCs/>
          <w:sz w:val="22"/>
          <w:szCs w:val="22"/>
        </w:rPr>
        <w:t xml:space="preserve">Le candidat ne fournit que les renseignements demandés par l’acheteur au titre de la capacité </w:t>
      </w:r>
      <w:r w:rsidR="00233303">
        <w:rPr>
          <w:rFonts w:ascii="Arial" w:hAnsi="Arial" w:cs="Arial"/>
          <w:b/>
          <w:bCs/>
          <w:sz w:val="22"/>
          <w:szCs w:val="22"/>
        </w:rPr>
        <w:t>technique et professionnelle</w:t>
      </w:r>
      <w:r w:rsidR="00233303" w:rsidRPr="00171BF1">
        <w:rPr>
          <w:rFonts w:ascii="Arial" w:hAnsi="Arial" w:cs="Arial"/>
          <w:b/>
          <w:bCs/>
          <w:sz w:val="22"/>
          <w:szCs w:val="22"/>
        </w:rPr>
        <w:t>, qu’il peut récapituler ici</w:t>
      </w:r>
    </w:p>
    <w:p w14:paraId="572DCC18" w14:textId="77777777" w:rsidR="00233303" w:rsidRDefault="00233303" w:rsidP="00233303">
      <w:pPr>
        <w:pStyle w:val="En-tte"/>
        <w:tabs>
          <w:tab w:val="clear" w:pos="4536"/>
          <w:tab w:val="clear" w:pos="9072"/>
          <w:tab w:val="left" w:pos="864"/>
        </w:tabs>
        <w:rPr>
          <w:rFonts w:ascii="Arial" w:hAnsi="Arial" w:cs="Arial"/>
        </w:rPr>
      </w:pPr>
    </w:p>
    <w:p w14:paraId="12FB9BC0" w14:textId="77777777" w:rsidR="00233303" w:rsidRDefault="00233303" w:rsidP="00233303">
      <w:pPr>
        <w:pStyle w:val="En-tte"/>
        <w:tabs>
          <w:tab w:val="clear" w:pos="4536"/>
          <w:tab w:val="clear" w:pos="9072"/>
          <w:tab w:val="left" w:pos="864"/>
        </w:tabs>
        <w:rPr>
          <w:rFonts w:ascii="Arial" w:hAnsi="Arial" w:cs="Arial"/>
        </w:rPr>
      </w:pPr>
    </w:p>
    <w:p w14:paraId="5992BEDC" w14:textId="77777777" w:rsidR="00233303" w:rsidRDefault="00233303" w:rsidP="00233303">
      <w:pPr>
        <w:pStyle w:val="En-tte"/>
        <w:tabs>
          <w:tab w:val="clear" w:pos="4536"/>
          <w:tab w:val="clear" w:pos="9072"/>
          <w:tab w:val="left" w:pos="864"/>
        </w:tabs>
        <w:rPr>
          <w:rFonts w:ascii="Arial" w:hAnsi="Arial" w:cs="Arial"/>
        </w:rPr>
      </w:pPr>
    </w:p>
    <w:p w14:paraId="6DB0DAE8" w14:textId="77777777" w:rsidR="00233303" w:rsidRDefault="00233303" w:rsidP="00233303">
      <w:pPr>
        <w:pStyle w:val="En-tte"/>
        <w:tabs>
          <w:tab w:val="clear" w:pos="4536"/>
          <w:tab w:val="clear" w:pos="9072"/>
          <w:tab w:val="left" w:pos="864"/>
        </w:tabs>
        <w:rPr>
          <w:rFonts w:ascii="Arial" w:hAnsi="Arial" w:cs="Arial"/>
        </w:rPr>
      </w:pPr>
    </w:p>
    <w:p w14:paraId="34CAE015" w14:textId="77777777" w:rsidR="00233303" w:rsidRDefault="00233303" w:rsidP="00233303">
      <w:pPr>
        <w:pStyle w:val="En-tte"/>
        <w:tabs>
          <w:tab w:val="clear" w:pos="4536"/>
          <w:tab w:val="clear" w:pos="9072"/>
          <w:tab w:val="left" w:pos="864"/>
        </w:tabs>
        <w:rPr>
          <w:rFonts w:ascii="Arial" w:hAnsi="Arial" w:cs="Arial"/>
        </w:rPr>
      </w:pPr>
    </w:p>
    <w:p w14:paraId="66034B63" w14:textId="77777777" w:rsidR="00233303" w:rsidRDefault="00233303" w:rsidP="00233303">
      <w:pPr>
        <w:pStyle w:val="En-tte"/>
        <w:tabs>
          <w:tab w:val="clear" w:pos="4536"/>
          <w:tab w:val="clear" w:pos="9072"/>
          <w:tab w:val="left" w:pos="864"/>
        </w:tabs>
        <w:rPr>
          <w:rFonts w:ascii="Arial" w:hAnsi="Arial" w:cs="Arial"/>
        </w:rPr>
      </w:pPr>
    </w:p>
    <w:p w14:paraId="276FF2ED" w14:textId="77777777" w:rsidR="00233303" w:rsidRDefault="00233303" w:rsidP="00233303">
      <w:pPr>
        <w:pStyle w:val="En-tte"/>
        <w:tabs>
          <w:tab w:val="clear" w:pos="4536"/>
          <w:tab w:val="clear" w:pos="9072"/>
          <w:tab w:val="left" w:pos="864"/>
        </w:tabs>
        <w:rPr>
          <w:rFonts w:ascii="Arial" w:hAnsi="Arial" w:cs="Arial"/>
        </w:rPr>
      </w:pPr>
    </w:p>
    <w:p w14:paraId="0CC73F66" w14:textId="77777777" w:rsidR="00233303" w:rsidRDefault="00233303" w:rsidP="00233303">
      <w:pPr>
        <w:pStyle w:val="En-tte"/>
        <w:tabs>
          <w:tab w:val="clear" w:pos="4536"/>
          <w:tab w:val="clear" w:pos="9072"/>
          <w:tab w:val="left" w:pos="864"/>
        </w:tabs>
        <w:rPr>
          <w:rFonts w:ascii="Arial" w:hAnsi="Arial" w:cs="Arial"/>
        </w:rPr>
      </w:pPr>
    </w:p>
    <w:p w14:paraId="52D7E29A" w14:textId="77777777" w:rsidR="00233303" w:rsidRDefault="00233303" w:rsidP="00233303">
      <w:pPr>
        <w:pStyle w:val="En-tte"/>
        <w:tabs>
          <w:tab w:val="clear" w:pos="4536"/>
          <w:tab w:val="clear" w:pos="9072"/>
          <w:tab w:val="left" w:pos="864"/>
        </w:tabs>
        <w:rPr>
          <w:rFonts w:ascii="Arial" w:hAnsi="Arial" w:cs="Arial"/>
        </w:rPr>
      </w:pPr>
    </w:p>
    <w:p w14:paraId="3F1D10C7" w14:textId="77777777" w:rsidR="00233303" w:rsidRDefault="00233303" w:rsidP="00233303">
      <w:pPr>
        <w:pStyle w:val="En-tte"/>
        <w:tabs>
          <w:tab w:val="clear" w:pos="4536"/>
          <w:tab w:val="clear" w:pos="9072"/>
          <w:tab w:val="left" w:pos="864"/>
        </w:tabs>
        <w:rPr>
          <w:rFonts w:ascii="Arial" w:hAnsi="Arial" w:cs="Arial"/>
        </w:rPr>
      </w:pPr>
    </w:p>
    <w:p w14:paraId="59196C2C" w14:textId="77777777" w:rsidR="00233303" w:rsidRDefault="00233303" w:rsidP="00233303">
      <w:pPr>
        <w:pStyle w:val="En-tte"/>
        <w:tabs>
          <w:tab w:val="clear" w:pos="4536"/>
          <w:tab w:val="clear" w:pos="9072"/>
          <w:tab w:val="left" w:pos="864"/>
        </w:tabs>
        <w:rPr>
          <w:rFonts w:ascii="Arial" w:hAnsi="Arial" w:cs="Arial"/>
        </w:rPr>
      </w:pPr>
    </w:p>
    <w:p w14:paraId="3F57B192" w14:textId="77777777" w:rsidR="00233303" w:rsidRDefault="00233303" w:rsidP="00233303">
      <w:pPr>
        <w:pStyle w:val="En-tte"/>
        <w:tabs>
          <w:tab w:val="clear" w:pos="4536"/>
          <w:tab w:val="clear" w:pos="9072"/>
          <w:tab w:val="left" w:pos="864"/>
        </w:tabs>
        <w:rPr>
          <w:rFonts w:ascii="Arial" w:hAnsi="Arial" w:cs="Arial"/>
        </w:rPr>
      </w:pPr>
    </w:p>
    <w:p w14:paraId="224402DC" w14:textId="77777777" w:rsidR="00233303" w:rsidRDefault="00233303" w:rsidP="00233303">
      <w:pPr>
        <w:pStyle w:val="En-tte"/>
        <w:tabs>
          <w:tab w:val="clear" w:pos="4536"/>
          <w:tab w:val="clear" w:pos="9072"/>
          <w:tab w:val="left" w:pos="864"/>
        </w:tabs>
        <w:rPr>
          <w:rFonts w:ascii="Arial" w:hAnsi="Arial" w:cs="Arial"/>
        </w:rPr>
      </w:pPr>
    </w:p>
    <w:p w14:paraId="262E7D14" w14:textId="77777777" w:rsidR="00233303" w:rsidRDefault="00233303" w:rsidP="00233303">
      <w:pPr>
        <w:pStyle w:val="En-tte"/>
        <w:tabs>
          <w:tab w:val="clear" w:pos="4536"/>
          <w:tab w:val="clear" w:pos="9072"/>
          <w:tab w:val="left" w:pos="864"/>
        </w:tabs>
        <w:rPr>
          <w:rFonts w:ascii="Arial" w:hAnsi="Arial" w:cs="Arial"/>
        </w:rPr>
      </w:pPr>
    </w:p>
    <w:p w14:paraId="608122DC" w14:textId="77777777" w:rsidR="00233303" w:rsidRDefault="00233303" w:rsidP="00233303">
      <w:pPr>
        <w:pStyle w:val="En-tte"/>
        <w:tabs>
          <w:tab w:val="clear" w:pos="4536"/>
          <w:tab w:val="clear" w:pos="9072"/>
          <w:tab w:val="left" w:pos="864"/>
        </w:tabs>
        <w:rPr>
          <w:rFonts w:ascii="Arial" w:hAnsi="Arial" w:cs="Arial"/>
        </w:rPr>
      </w:pPr>
    </w:p>
    <w:p w14:paraId="55232D69" w14:textId="77777777" w:rsidR="00233303" w:rsidRDefault="00233303" w:rsidP="00233303">
      <w:pPr>
        <w:pStyle w:val="En-tte"/>
        <w:tabs>
          <w:tab w:val="clear" w:pos="4536"/>
          <w:tab w:val="clear" w:pos="9072"/>
          <w:tab w:val="left" w:pos="864"/>
        </w:tabs>
        <w:rPr>
          <w:rFonts w:ascii="Arial" w:hAnsi="Arial" w:cs="Arial"/>
        </w:rPr>
      </w:pPr>
    </w:p>
    <w:p w14:paraId="4191E6AB" w14:textId="77777777" w:rsidR="00233303" w:rsidRDefault="00233303" w:rsidP="00233303">
      <w:pPr>
        <w:pStyle w:val="En-tte"/>
        <w:tabs>
          <w:tab w:val="clear" w:pos="4536"/>
          <w:tab w:val="clear" w:pos="9072"/>
          <w:tab w:val="left" w:pos="864"/>
        </w:tabs>
        <w:rPr>
          <w:rFonts w:ascii="Arial" w:hAnsi="Arial" w:cs="Arial"/>
        </w:rPr>
      </w:pPr>
    </w:p>
    <w:p w14:paraId="154AF994" w14:textId="77777777" w:rsidR="00233303" w:rsidRDefault="00D4689E" w:rsidP="0023330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G</w:t>
      </w:r>
      <w:r w:rsidR="00233303">
        <w:rPr>
          <w:rFonts w:ascii="Arial" w:hAnsi="Arial" w:cs="Arial"/>
          <w:b/>
          <w:bCs/>
          <w:sz w:val="22"/>
          <w:szCs w:val="22"/>
        </w:rPr>
        <w:t xml:space="preserve">2 - Documents de preuve disponibles en ligne </w:t>
      </w:r>
      <w:r w:rsidR="00233303" w:rsidRPr="00F15FE2">
        <w:rPr>
          <w:rFonts w:ascii="Arial" w:hAnsi="Arial" w:cs="Arial"/>
          <w:b/>
          <w:bCs/>
          <w:sz w:val="18"/>
          <w:szCs w:val="22"/>
        </w:rPr>
        <w:t>(</w:t>
      </w:r>
      <w:r w:rsidR="00233303">
        <w:rPr>
          <w:rFonts w:ascii="Arial" w:hAnsi="Arial" w:cs="Arial"/>
          <w:b/>
          <w:bCs/>
          <w:sz w:val="18"/>
          <w:szCs w:val="22"/>
        </w:rPr>
        <w:t xml:space="preserve">applicable </w:t>
      </w:r>
      <w:r w:rsidR="00233303" w:rsidRPr="00025EC9">
        <w:rPr>
          <w:rFonts w:ascii="Arial" w:hAnsi="Arial" w:cs="Arial"/>
          <w:b/>
          <w:bCs/>
          <w:sz w:val="18"/>
          <w:szCs w:val="22"/>
          <w:u w:val="single"/>
        </w:rPr>
        <w:t>pour tous les marchés publics autres que MDS</w:t>
      </w:r>
      <w:r w:rsidR="00233303" w:rsidRPr="00F15FE2">
        <w:rPr>
          <w:rFonts w:ascii="Arial" w:hAnsi="Arial" w:cs="Arial"/>
          <w:b/>
          <w:bCs/>
          <w:sz w:val="18"/>
          <w:szCs w:val="22"/>
        </w:rPr>
        <w:t>)</w:t>
      </w:r>
      <w:r w:rsidR="00233303">
        <w:rPr>
          <w:rFonts w:ascii="Arial" w:hAnsi="Arial" w:cs="Arial"/>
          <w:b/>
          <w:bCs/>
          <w:sz w:val="22"/>
          <w:szCs w:val="22"/>
        </w:rPr>
        <w:t> :</w:t>
      </w:r>
    </w:p>
    <w:p w14:paraId="785552DE" w14:textId="77777777" w:rsidR="00233303" w:rsidRDefault="00233303" w:rsidP="00233303">
      <w:pPr>
        <w:pStyle w:val="En-tte"/>
        <w:tabs>
          <w:tab w:val="clear" w:pos="4536"/>
          <w:tab w:val="clear" w:pos="9072"/>
          <w:tab w:val="left" w:pos="864"/>
        </w:tabs>
        <w:rPr>
          <w:rFonts w:ascii="Arial" w:hAnsi="Arial" w:cs="Arial"/>
        </w:rPr>
      </w:pPr>
    </w:p>
    <w:p w14:paraId="7C590003" w14:textId="77777777" w:rsidR="00233303" w:rsidRPr="00827FD0" w:rsidRDefault="00233303" w:rsidP="00233303">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D626C8C" w14:textId="77777777" w:rsidR="00233303" w:rsidRPr="00F15FE2" w:rsidRDefault="00233303" w:rsidP="00233303">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3EB21A2" w14:textId="77777777" w:rsidR="00233303" w:rsidRPr="00411396" w:rsidRDefault="00233303" w:rsidP="00233303">
      <w:pPr>
        <w:pStyle w:val="En-tte"/>
        <w:tabs>
          <w:tab w:val="left" w:pos="864"/>
        </w:tabs>
        <w:rPr>
          <w:rFonts w:ascii="Arial" w:hAnsi="Arial" w:cs="Arial"/>
        </w:rPr>
      </w:pPr>
    </w:p>
    <w:p w14:paraId="2E76178C" w14:textId="77777777" w:rsidR="00233303" w:rsidRPr="00827FD0" w:rsidRDefault="00233303" w:rsidP="00233303">
      <w:pPr>
        <w:ind w:left="284"/>
        <w:rPr>
          <w:rFonts w:ascii="Arial" w:hAnsi="Arial" w:cs="Arial"/>
          <w:sz w:val="16"/>
        </w:rPr>
      </w:pPr>
      <w:r w:rsidRPr="00827FD0">
        <w:rPr>
          <w:rFonts w:ascii="Arial" w:hAnsi="Arial" w:cs="Arial"/>
          <w:sz w:val="16"/>
        </w:rPr>
        <w:t>- Adresse internet :</w:t>
      </w:r>
    </w:p>
    <w:p w14:paraId="03722B95" w14:textId="77777777" w:rsidR="00233303" w:rsidRDefault="00233303" w:rsidP="00233303">
      <w:pPr>
        <w:pStyle w:val="En-tte"/>
        <w:tabs>
          <w:tab w:val="left" w:pos="864"/>
        </w:tabs>
        <w:rPr>
          <w:rFonts w:ascii="Arial" w:hAnsi="Arial" w:cs="Arial"/>
        </w:rPr>
      </w:pPr>
    </w:p>
    <w:p w14:paraId="4DFE9ED0" w14:textId="77777777" w:rsidR="00233303" w:rsidRPr="00411396" w:rsidRDefault="00233303" w:rsidP="00233303">
      <w:pPr>
        <w:pStyle w:val="En-tte"/>
        <w:tabs>
          <w:tab w:val="left" w:pos="864"/>
        </w:tabs>
        <w:rPr>
          <w:rFonts w:ascii="Arial" w:hAnsi="Arial" w:cs="Arial"/>
        </w:rPr>
      </w:pPr>
    </w:p>
    <w:p w14:paraId="3C1F676E" w14:textId="77777777" w:rsidR="00233303" w:rsidRPr="00411396" w:rsidRDefault="00233303" w:rsidP="00233303">
      <w:pPr>
        <w:pStyle w:val="En-tte"/>
        <w:tabs>
          <w:tab w:val="left" w:pos="864"/>
        </w:tabs>
        <w:rPr>
          <w:rFonts w:ascii="Arial" w:hAnsi="Arial" w:cs="Arial"/>
        </w:rPr>
      </w:pPr>
    </w:p>
    <w:p w14:paraId="1BCFC6F2" w14:textId="77777777" w:rsidR="00233303" w:rsidRPr="00827FD0" w:rsidRDefault="00233303" w:rsidP="00233303">
      <w:pPr>
        <w:ind w:left="284"/>
        <w:rPr>
          <w:rFonts w:ascii="Arial" w:hAnsi="Arial" w:cs="Arial"/>
          <w:sz w:val="16"/>
        </w:rPr>
      </w:pPr>
      <w:r w:rsidRPr="00827FD0">
        <w:rPr>
          <w:rFonts w:ascii="Arial" w:hAnsi="Arial" w:cs="Arial"/>
          <w:sz w:val="16"/>
        </w:rPr>
        <w:t>- Renseignements nécessaires pour y accéder :</w:t>
      </w:r>
    </w:p>
    <w:p w14:paraId="0D0FFF8B" w14:textId="77777777" w:rsidR="00233303" w:rsidRPr="00411396" w:rsidRDefault="00233303" w:rsidP="00233303">
      <w:pPr>
        <w:pStyle w:val="En-tte"/>
        <w:tabs>
          <w:tab w:val="left" w:pos="864"/>
        </w:tabs>
        <w:rPr>
          <w:rFonts w:ascii="Arial" w:hAnsi="Arial" w:cs="Arial"/>
        </w:rPr>
      </w:pPr>
    </w:p>
    <w:p w14:paraId="39CB31DE" w14:textId="77777777" w:rsidR="00233303" w:rsidRPr="00411396" w:rsidRDefault="00233303" w:rsidP="00233303">
      <w:pPr>
        <w:pStyle w:val="En-tte"/>
        <w:tabs>
          <w:tab w:val="left" w:pos="864"/>
        </w:tabs>
        <w:rPr>
          <w:rFonts w:ascii="Arial" w:hAnsi="Arial" w:cs="Arial"/>
        </w:rPr>
      </w:pPr>
    </w:p>
    <w:p w14:paraId="4344D83B" w14:textId="77777777" w:rsidR="00233303" w:rsidRDefault="00233303" w:rsidP="00233303">
      <w:pPr>
        <w:pStyle w:val="En-tte"/>
        <w:tabs>
          <w:tab w:val="left" w:pos="864"/>
        </w:tabs>
        <w:rPr>
          <w:rFonts w:ascii="Arial" w:hAnsi="Arial" w:cs="Arial"/>
        </w:rPr>
      </w:pPr>
    </w:p>
    <w:p w14:paraId="43282D52" w14:textId="77777777" w:rsidR="00685900" w:rsidRPr="00663B7E" w:rsidRDefault="00685900" w:rsidP="00685900">
      <w:pPr>
        <w:ind w:left="284"/>
        <w:rPr>
          <w:rFonts w:ascii="Arial" w:hAnsi="Arial" w:cs="Arial"/>
        </w:rPr>
      </w:pPr>
    </w:p>
    <w:p w14:paraId="775F6D1D"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4FFA4FF" w14:textId="77777777">
        <w:tc>
          <w:tcPr>
            <w:tcW w:w="10331" w:type="dxa"/>
            <w:shd w:val="clear" w:color="auto" w:fill="66CCFF"/>
          </w:tcPr>
          <w:p w14:paraId="22E9F8EF" w14:textId="77777777" w:rsidR="00472B25" w:rsidRDefault="00D4689E"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H</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E6978A4" w14:textId="77777777" w:rsidR="00233303" w:rsidRDefault="00233303" w:rsidP="00233303">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18"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19"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0F4619A7" w14:textId="77777777" w:rsidR="00233303" w:rsidRDefault="00233303" w:rsidP="00233303">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0F52C8A1" w14:textId="77777777" w:rsidR="00472B25" w:rsidRDefault="00472B25">
      <w:pPr>
        <w:tabs>
          <w:tab w:val="left" w:pos="576"/>
        </w:tabs>
        <w:spacing w:before="120"/>
        <w:jc w:val="both"/>
        <w:rPr>
          <w:rFonts w:ascii="Arial" w:hAnsi="Arial" w:cs="Arial"/>
          <w:iCs/>
        </w:rPr>
      </w:pPr>
    </w:p>
    <w:p w14:paraId="75E77B5D" w14:textId="77777777" w:rsidR="00472B25" w:rsidRDefault="00472B25">
      <w:pPr>
        <w:tabs>
          <w:tab w:val="left" w:pos="576"/>
        </w:tabs>
        <w:rPr>
          <w:rFonts w:ascii="Arial" w:hAnsi="Arial" w:cs="Arial"/>
          <w:iCs/>
        </w:rPr>
      </w:pPr>
    </w:p>
    <w:p w14:paraId="4C748570" w14:textId="77777777" w:rsidR="00FE360A" w:rsidRDefault="00FE360A">
      <w:pPr>
        <w:tabs>
          <w:tab w:val="left" w:pos="576"/>
        </w:tabs>
        <w:rPr>
          <w:rFonts w:ascii="Arial" w:hAnsi="Arial" w:cs="Arial"/>
          <w:iCs/>
        </w:rPr>
      </w:pPr>
    </w:p>
    <w:p w14:paraId="2D2FEDD5" w14:textId="77777777" w:rsidR="00FE360A" w:rsidRDefault="00FE360A">
      <w:pPr>
        <w:tabs>
          <w:tab w:val="left" w:pos="576"/>
        </w:tabs>
        <w:rPr>
          <w:rFonts w:ascii="Arial" w:hAnsi="Arial" w:cs="Arial"/>
          <w:iCs/>
        </w:rPr>
      </w:pPr>
    </w:p>
    <w:p w14:paraId="22C3DD8C" w14:textId="77777777" w:rsidR="00FE360A" w:rsidRDefault="00FE360A">
      <w:pPr>
        <w:tabs>
          <w:tab w:val="left" w:pos="576"/>
        </w:tabs>
        <w:rPr>
          <w:rFonts w:ascii="Arial" w:hAnsi="Arial" w:cs="Arial"/>
          <w:iCs/>
        </w:rPr>
      </w:pPr>
    </w:p>
    <w:p w14:paraId="4F16FD2E" w14:textId="77777777" w:rsidR="00FE360A" w:rsidRDefault="00FE360A">
      <w:pPr>
        <w:tabs>
          <w:tab w:val="left" w:pos="576"/>
        </w:tabs>
        <w:rPr>
          <w:rFonts w:ascii="Arial" w:hAnsi="Arial" w:cs="Arial"/>
          <w:iCs/>
        </w:rPr>
      </w:pPr>
    </w:p>
    <w:p w14:paraId="3FFBA5D4" w14:textId="77777777" w:rsidR="00FE360A" w:rsidRDefault="00FE360A">
      <w:pPr>
        <w:tabs>
          <w:tab w:val="left" w:pos="576"/>
        </w:tabs>
        <w:rPr>
          <w:rFonts w:ascii="Arial" w:hAnsi="Arial" w:cs="Arial"/>
          <w:iCs/>
        </w:rPr>
      </w:pPr>
    </w:p>
    <w:p w14:paraId="341580DF" w14:textId="77777777" w:rsidR="00FE360A" w:rsidRDefault="00FE360A">
      <w:pPr>
        <w:tabs>
          <w:tab w:val="left" w:pos="576"/>
        </w:tabs>
        <w:rPr>
          <w:rFonts w:ascii="Arial" w:hAnsi="Arial" w:cs="Arial"/>
          <w:iCs/>
        </w:rPr>
      </w:pPr>
    </w:p>
    <w:p w14:paraId="37FDB019" w14:textId="77777777" w:rsidR="00FE360A" w:rsidRDefault="00FE360A">
      <w:pPr>
        <w:tabs>
          <w:tab w:val="left" w:pos="576"/>
        </w:tabs>
        <w:rPr>
          <w:rFonts w:ascii="Arial" w:hAnsi="Arial" w:cs="Arial"/>
          <w:iCs/>
        </w:rPr>
      </w:pPr>
    </w:p>
    <w:p w14:paraId="1A5974B1" w14:textId="77777777" w:rsidR="00FE360A" w:rsidRDefault="00FE360A">
      <w:pPr>
        <w:tabs>
          <w:tab w:val="left" w:pos="576"/>
        </w:tabs>
        <w:rPr>
          <w:rFonts w:ascii="Arial" w:hAnsi="Arial" w:cs="Arial"/>
          <w:iCs/>
        </w:rPr>
      </w:pPr>
    </w:p>
    <w:p w14:paraId="74DE7A52" w14:textId="77777777" w:rsidR="00FE360A" w:rsidRDefault="00FE360A">
      <w:pPr>
        <w:tabs>
          <w:tab w:val="left" w:pos="576"/>
        </w:tabs>
        <w:rPr>
          <w:rFonts w:ascii="Arial" w:hAnsi="Arial" w:cs="Arial"/>
          <w:iCs/>
        </w:rPr>
      </w:pPr>
    </w:p>
    <w:p w14:paraId="16079BB2" w14:textId="77777777" w:rsidR="00FE360A" w:rsidRDefault="00FE360A">
      <w:pPr>
        <w:tabs>
          <w:tab w:val="left" w:pos="576"/>
        </w:tabs>
        <w:rPr>
          <w:rFonts w:ascii="Arial" w:hAnsi="Arial" w:cs="Arial"/>
          <w:iCs/>
        </w:rPr>
      </w:pPr>
    </w:p>
    <w:p w14:paraId="3CECB18A" w14:textId="77777777" w:rsidR="00FE360A" w:rsidRDefault="00FE360A">
      <w:pPr>
        <w:tabs>
          <w:tab w:val="left" w:pos="576"/>
        </w:tabs>
        <w:rPr>
          <w:rFonts w:ascii="Arial" w:hAnsi="Arial" w:cs="Arial"/>
          <w:iCs/>
        </w:rPr>
      </w:pPr>
    </w:p>
    <w:p w14:paraId="5F63C59C" w14:textId="77777777" w:rsidR="00FE360A" w:rsidRDefault="00FE360A">
      <w:pPr>
        <w:tabs>
          <w:tab w:val="left" w:pos="576"/>
        </w:tabs>
        <w:rPr>
          <w:rFonts w:ascii="Arial" w:hAnsi="Arial" w:cs="Arial"/>
          <w:iCs/>
        </w:rPr>
      </w:pPr>
    </w:p>
    <w:p w14:paraId="11A0E0A5" w14:textId="77777777" w:rsidR="00FE360A" w:rsidRDefault="00FE360A">
      <w:pPr>
        <w:tabs>
          <w:tab w:val="left" w:pos="576"/>
        </w:tabs>
        <w:rPr>
          <w:rFonts w:ascii="Arial" w:hAnsi="Arial" w:cs="Arial"/>
          <w:iCs/>
        </w:rPr>
      </w:pPr>
    </w:p>
    <w:p w14:paraId="63D6CDCA" w14:textId="77777777" w:rsidR="00FE360A" w:rsidRDefault="00FE360A">
      <w:pPr>
        <w:tabs>
          <w:tab w:val="left" w:pos="576"/>
        </w:tabs>
        <w:rPr>
          <w:rFonts w:ascii="Arial" w:hAnsi="Arial" w:cs="Arial"/>
          <w:iCs/>
        </w:rPr>
      </w:pPr>
    </w:p>
    <w:p w14:paraId="42A1B2E5" w14:textId="77777777" w:rsidR="00FE360A" w:rsidRDefault="00FE360A">
      <w:pPr>
        <w:tabs>
          <w:tab w:val="left" w:pos="576"/>
        </w:tabs>
        <w:rPr>
          <w:rFonts w:ascii="Arial" w:hAnsi="Arial" w:cs="Arial"/>
          <w:iCs/>
        </w:rPr>
      </w:pPr>
    </w:p>
    <w:p w14:paraId="5058E657"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7D8967B3"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1B5C44E7"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308FD1D" w14:textId="77777777" w:rsidTr="00171BF1">
        <w:trPr>
          <w:trHeight w:val="1200"/>
        </w:trPr>
        <w:tc>
          <w:tcPr>
            <w:tcW w:w="832" w:type="dxa"/>
            <w:tcBorders>
              <w:top w:val="single" w:sz="4" w:space="0" w:color="000000"/>
              <w:left w:val="single" w:sz="4" w:space="0" w:color="000000"/>
              <w:bottom w:val="single" w:sz="4" w:space="0" w:color="000000"/>
            </w:tcBorders>
          </w:tcPr>
          <w:p w14:paraId="3DCC0399" w14:textId="77777777" w:rsidR="009A04B2" w:rsidRDefault="009A04B2" w:rsidP="00310F9B">
            <w:pPr>
              <w:snapToGrid w:val="0"/>
              <w:jc w:val="center"/>
              <w:rPr>
                <w:rFonts w:ascii="Arial" w:hAnsi="Arial" w:cs="Arial"/>
                <w:b/>
              </w:rPr>
            </w:pPr>
          </w:p>
          <w:p w14:paraId="56B2C877" w14:textId="77777777" w:rsidR="009A04B2" w:rsidRDefault="009A04B2" w:rsidP="00310F9B">
            <w:pPr>
              <w:jc w:val="center"/>
              <w:rPr>
                <w:rFonts w:ascii="Arial" w:hAnsi="Arial" w:cs="Arial"/>
                <w:b/>
              </w:rPr>
            </w:pPr>
          </w:p>
          <w:p w14:paraId="23C16CCD" w14:textId="77777777" w:rsidR="009A04B2" w:rsidRDefault="009A04B2" w:rsidP="00310F9B">
            <w:pPr>
              <w:jc w:val="center"/>
              <w:rPr>
                <w:rFonts w:ascii="Arial" w:hAnsi="Arial" w:cs="Arial"/>
                <w:b/>
              </w:rPr>
            </w:pPr>
            <w:r>
              <w:rPr>
                <w:rFonts w:ascii="Arial" w:hAnsi="Arial" w:cs="Arial"/>
                <w:b/>
              </w:rPr>
              <w:t>N°</w:t>
            </w:r>
          </w:p>
          <w:p w14:paraId="4E77B9B5"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621C284C"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D42D9C0" w14:textId="77777777" w:rsidR="009A04B2" w:rsidRDefault="009A04B2" w:rsidP="00310F9B">
            <w:pPr>
              <w:snapToGrid w:val="0"/>
              <w:jc w:val="center"/>
              <w:rPr>
                <w:rFonts w:ascii="Arial" w:hAnsi="Arial" w:cs="Arial"/>
                <w:b/>
              </w:rPr>
            </w:pPr>
          </w:p>
          <w:p w14:paraId="38A89B67" w14:textId="77777777" w:rsidR="009A04B2" w:rsidRDefault="009A04B2" w:rsidP="00310F9B">
            <w:pPr>
              <w:jc w:val="center"/>
              <w:rPr>
                <w:rFonts w:ascii="Arial" w:hAnsi="Arial" w:cs="Arial"/>
                <w:b/>
              </w:rPr>
            </w:pPr>
            <w:r>
              <w:rPr>
                <w:rFonts w:ascii="Arial" w:hAnsi="Arial" w:cs="Arial"/>
                <w:b/>
              </w:rPr>
              <w:t>Nom du membre du groupement concerné (*)</w:t>
            </w:r>
          </w:p>
          <w:p w14:paraId="375E939D" w14:textId="77777777" w:rsidR="009A04B2" w:rsidRDefault="009A04B2" w:rsidP="00310F9B">
            <w:pPr>
              <w:jc w:val="center"/>
              <w:rPr>
                <w:rFonts w:ascii="Arial" w:hAnsi="Arial" w:cs="Arial"/>
                <w:b/>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251B5AB" w14:textId="77777777" w:rsidR="009A04B2" w:rsidRDefault="009A04B2" w:rsidP="009A04B2">
            <w:pPr>
              <w:pStyle w:val="Titre5"/>
              <w:tabs>
                <w:tab w:val="num" w:pos="0"/>
              </w:tabs>
              <w:snapToGrid w:val="0"/>
              <w:ind w:left="1008" w:hanging="1008"/>
            </w:pPr>
          </w:p>
          <w:p w14:paraId="53B32D79" w14:textId="77777777" w:rsidR="009A04B2" w:rsidRDefault="009A04B2" w:rsidP="00310F9B">
            <w:pPr>
              <w:jc w:val="center"/>
              <w:rPr>
                <w:rFonts w:ascii="Arial" w:hAnsi="Arial" w:cs="Arial"/>
                <w:b/>
              </w:rPr>
            </w:pPr>
            <w:r>
              <w:rPr>
                <w:rFonts w:ascii="Arial" w:hAnsi="Arial" w:cs="Arial"/>
                <w:b/>
              </w:rPr>
              <w:t>Nom commercial et dénomination sociale, adresse de l’établissement (**),</w:t>
            </w:r>
          </w:p>
          <w:p w14:paraId="1BE45852" w14:textId="77777777" w:rsidR="009A04B2" w:rsidRDefault="009A04B2" w:rsidP="00310F9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21D01B4" w14:textId="77777777" w:rsidR="009A04B2" w:rsidRDefault="009A04B2" w:rsidP="00310F9B">
            <w:pPr>
              <w:jc w:val="center"/>
              <w:rPr>
                <w:rFonts w:ascii="Arial" w:hAnsi="Arial" w:cs="Arial"/>
                <w:b/>
              </w:rPr>
            </w:pPr>
            <w:proofErr w:type="gramStart"/>
            <w:r>
              <w:rPr>
                <w:rFonts w:ascii="Arial" w:hAnsi="Arial" w:cs="Arial"/>
                <w:b/>
              </w:rPr>
              <w:t>de</w:t>
            </w:r>
            <w:proofErr w:type="gramEnd"/>
            <w:r>
              <w:rPr>
                <w:rFonts w:ascii="Arial" w:hAnsi="Arial" w:cs="Arial"/>
                <w:b/>
              </w:rPr>
              <w:t xml:space="preserve"> l’opérateur sur les capacités duquel le candidat ou le membre du groupement s’appuie (***)</w:t>
            </w:r>
          </w:p>
          <w:p w14:paraId="4DD72DE8" w14:textId="77777777" w:rsidR="009A04B2" w:rsidRDefault="009A04B2" w:rsidP="009A04B2">
            <w:pPr>
              <w:pStyle w:val="Titre5"/>
              <w:tabs>
                <w:tab w:val="num" w:pos="0"/>
              </w:tabs>
              <w:ind w:left="1008" w:hanging="1008"/>
            </w:pPr>
          </w:p>
        </w:tc>
      </w:tr>
      <w:tr w:rsidR="009A04B2" w14:paraId="73B6D586" w14:textId="77777777" w:rsidTr="00171BF1">
        <w:trPr>
          <w:trHeight w:val="1021"/>
        </w:trPr>
        <w:tc>
          <w:tcPr>
            <w:tcW w:w="832" w:type="dxa"/>
            <w:tcBorders>
              <w:top w:val="single" w:sz="4" w:space="0" w:color="000000"/>
              <w:left w:val="single" w:sz="4" w:space="0" w:color="000000"/>
            </w:tcBorders>
            <w:shd w:val="clear" w:color="auto" w:fill="CCFFFF"/>
          </w:tcPr>
          <w:p w14:paraId="1AE32797"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17728E7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0D0576E" w14:textId="77777777" w:rsidR="009A04B2" w:rsidRDefault="009A04B2" w:rsidP="00310F9B">
            <w:pPr>
              <w:snapToGrid w:val="0"/>
              <w:jc w:val="both"/>
              <w:rPr>
                <w:rFonts w:ascii="Arial" w:hAnsi="Arial" w:cs="Arial"/>
              </w:rPr>
            </w:pPr>
          </w:p>
        </w:tc>
      </w:tr>
      <w:tr w:rsidR="009A04B2" w14:paraId="5B8BFA87" w14:textId="77777777" w:rsidTr="00171BF1">
        <w:trPr>
          <w:trHeight w:val="1021"/>
        </w:trPr>
        <w:tc>
          <w:tcPr>
            <w:tcW w:w="832" w:type="dxa"/>
            <w:tcBorders>
              <w:left w:val="single" w:sz="4" w:space="0" w:color="000000"/>
            </w:tcBorders>
          </w:tcPr>
          <w:p w14:paraId="482A6938"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E1366C8"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95ACD89" w14:textId="77777777" w:rsidR="009A04B2" w:rsidRDefault="009A04B2" w:rsidP="00310F9B">
            <w:pPr>
              <w:snapToGrid w:val="0"/>
              <w:jc w:val="both"/>
              <w:rPr>
                <w:rFonts w:ascii="Arial" w:hAnsi="Arial" w:cs="Arial"/>
              </w:rPr>
            </w:pPr>
          </w:p>
        </w:tc>
      </w:tr>
      <w:tr w:rsidR="009A04B2" w14:paraId="6B9CEF3F" w14:textId="77777777" w:rsidTr="00171BF1">
        <w:trPr>
          <w:trHeight w:val="1021"/>
        </w:trPr>
        <w:tc>
          <w:tcPr>
            <w:tcW w:w="832" w:type="dxa"/>
            <w:tcBorders>
              <w:left w:val="single" w:sz="4" w:space="0" w:color="000000"/>
            </w:tcBorders>
            <w:shd w:val="clear" w:color="auto" w:fill="CCFFFF"/>
          </w:tcPr>
          <w:p w14:paraId="2416ED41"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1E9892C8"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E43D706" w14:textId="77777777" w:rsidR="009A04B2" w:rsidRDefault="009A04B2" w:rsidP="00310F9B">
            <w:pPr>
              <w:snapToGrid w:val="0"/>
              <w:jc w:val="both"/>
              <w:rPr>
                <w:rFonts w:ascii="Arial" w:hAnsi="Arial" w:cs="Arial"/>
              </w:rPr>
            </w:pPr>
          </w:p>
        </w:tc>
      </w:tr>
      <w:tr w:rsidR="009A04B2" w14:paraId="7048265A" w14:textId="77777777" w:rsidTr="00171BF1">
        <w:trPr>
          <w:trHeight w:val="1021"/>
        </w:trPr>
        <w:tc>
          <w:tcPr>
            <w:tcW w:w="832" w:type="dxa"/>
            <w:tcBorders>
              <w:left w:val="single" w:sz="4" w:space="0" w:color="000000"/>
              <w:bottom w:val="single" w:sz="4" w:space="0" w:color="000000"/>
            </w:tcBorders>
          </w:tcPr>
          <w:p w14:paraId="7E933D91"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71ADE347"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36F50185" w14:textId="77777777" w:rsidR="009A04B2" w:rsidRDefault="009A04B2" w:rsidP="00310F9B">
            <w:pPr>
              <w:snapToGrid w:val="0"/>
              <w:jc w:val="both"/>
              <w:rPr>
                <w:rFonts w:ascii="Arial" w:hAnsi="Arial" w:cs="Arial"/>
              </w:rPr>
            </w:pPr>
          </w:p>
        </w:tc>
      </w:tr>
    </w:tbl>
    <w:p w14:paraId="1AF43F23"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726DFAF"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95FF85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1C8060B"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0"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EBCB" w14:textId="77777777" w:rsidR="006A340F" w:rsidRDefault="006A340F">
      <w:r>
        <w:separator/>
      </w:r>
    </w:p>
  </w:endnote>
  <w:endnote w:type="continuationSeparator" w:id="0">
    <w:p w14:paraId="25478E52" w14:textId="77777777" w:rsidR="006A340F" w:rsidRDefault="006A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2019FB87" w14:textId="77777777">
      <w:trPr>
        <w:tblHeader/>
      </w:trPr>
      <w:tc>
        <w:tcPr>
          <w:tcW w:w="3513" w:type="dxa"/>
          <w:shd w:val="clear" w:color="auto" w:fill="66CCFF"/>
        </w:tcPr>
        <w:p w14:paraId="34AEDE83"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39B2015" w14:textId="77777777" w:rsidR="00472B25" w:rsidRDefault="00472B25">
          <w:pPr>
            <w:shd w:val="clear" w:color="auto" w:fill="66CCFF"/>
            <w:snapToGrid w:val="0"/>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900" w:type="dxa"/>
          <w:shd w:val="clear" w:color="auto" w:fill="66CCFF"/>
        </w:tcPr>
        <w:p w14:paraId="612A8CF5"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386E9036"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74894">
            <w:rPr>
              <w:rStyle w:val="Numrodepage"/>
              <w:rFonts w:cs="Arial"/>
              <w:b/>
              <w:noProof/>
            </w:rPr>
            <w:t>4</w:t>
          </w:r>
          <w:r>
            <w:rPr>
              <w:rStyle w:val="Numrodepage"/>
              <w:rFonts w:cs="Arial"/>
              <w:b/>
            </w:rPr>
            <w:fldChar w:fldCharType="end"/>
          </w:r>
        </w:p>
      </w:tc>
      <w:tc>
        <w:tcPr>
          <w:tcW w:w="180" w:type="dxa"/>
          <w:shd w:val="clear" w:color="auto" w:fill="66CCFF"/>
        </w:tcPr>
        <w:p w14:paraId="049F2F1A"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69DEB6DC"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74894">
            <w:rPr>
              <w:rStyle w:val="Numrodepage"/>
              <w:rFonts w:cs="Arial"/>
              <w:b/>
              <w:noProof/>
            </w:rPr>
            <w:t>6</w:t>
          </w:r>
          <w:r>
            <w:rPr>
              <w:rStyle w:val="Numrodepage"/>
              <w:rFonts w:cs="Arial"/>
              <w:b/>
            </w:rPr>
            <w:fldChar w:fldCharType="end"/>
          </w:r>
        </w:p>
      </w:tc>
    </w:tr>
  </w:tbl>
  <w:p w14:paraId="1FD32936"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3BFA8" w14:textId="77777777" w:rsidR="006A340F" w:rsidRDefault="006A340F">
      <w:r>
        <w:separator/>
      </w:r>
    </w:p>
  </w:footnote>
  <w:footnote w:type="continuationSeparator" w:id="0">
    <w:p w14:paraId="312EDBF0" w14:textId="77777777" w:rsidR="006A340F" w:rsidRDefault="006A340F">
      <w:r>
        <w:continuationSeparator/>
      </w:r>
    </w:p>
  </w:footnote>
  <w:footnote w:id="1">
    <w:p w14:paraId="777C96D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95136673">
    <w:abstractNumId w:val="0"/>
  </w:num>
  <w:num w:numId="2" w16cid:durableId="677852860">
    <w:abstractNumId w:val="1"/>
  </w:num>
  <w:num w:numId="3" w16cid:durableId="763066373">
    <w:abstractNumId w:val="2"/>
  </w:num>
  <w:num w:numId="4" w16cid:durableId="1102141892">
    <w:abstractNumId w:val="0"/>
  </w:num>
  <w:num w:numId="5" w16cid:durableId="1813400360">
    <w:abstractNumId w:val="3"/>
  </w:num>
  <w:num w:numId="6" w16cid:durableId="157115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36184"/>
    <w:rsid w:val="00050CDC"/>
    <w:rsid w:val="000625CC"/>
    <w:rsid w:val="00092585"/>
    <w:rsid w:val="000D4E2E"/>
    <w:rsid w:val="000E0EFF"/>
    <w:rsid w:val="000E3A79"/>
    <w:rsid w:val="0013398C"/>
    <w:rsid w:val="001535C7"/>
    <w:rsid w:val="00171BF1"/>
    <w:rsid w:val="00191902"/>
    <w:rsid w:val="001A1D05"/>
    <w:rsid w:val="001A5A4C"/>
    <w:rsid w:val="001C1FEF"/>
    <w:rsid w:val="001C3D73"/>
    <w:rsid w:val="001D25B2"/>
    <w:rsid w:val="001D58F2"/>
    <w:rsid w:val="001E68EF"/>
    <w:rsid w:val="001F35D5"/>
    <w:rsid w:val="002228BD"/>
    <w:rsid w:val="00224E9C"/>
    <w:rsid w:val="00233303"/>
    <w:rsid w:val="0025478A"/>
    <w:rsid w:val="00261FC1"/>
    <w:rsid w:val="002871EE"/>
    <w:rsid w:val="002A37D3"/>
    <w:rsid w:val="002B54BB"/>
    <w:rsid w:val="002C1767"/>
    <w:rsid w:val="002D13A0"/>
    <w:rsid w:val="00310F9B"/>
    <w:rsid w:val="00312505"/>
    <w:rsid w:val="00331DDB"/>
    <w:rsid w:val="00340F85"/>
    <w:rsid w:val="003C4A1B"/>
    <w:rsid w:val="003F2620"/>
    <w:rsid w:val="003F2B90"/>
    <w:rsid w:val="004077D5"/>
    <w:rsid w:val="00411396"/>
    <w:rsid w:val="00411AE7"/>
    <w:rsid w:val="00425B7A"/>
    <w:rsid w:val="00427375"/>
    <w:rsid w:val="004517A2"/>
    <w:rsid w:val="00455CBE"/>
    <w:rsid w:val="00472B25"/>
    <w:rsid w:val="00474894"/>
    <w:rsid w:val="00475464"/>
    <w:rsid w:val="004A6D4B"/>
    <w:rsid w:val="004A7F71"/>
    <w:rsid w:val="004C221B"/>
    <w:rsid w:val="004E403E"/>
    <w:rsid w:val="00513F06"/>
    <w:rsid w:val="00516C8B"/>
    <w:rsid w:val="005254E3"/>
    <w:rsid w:val="00555AC1"/>
    <w:rsid w:val="0056052C"/>
    <w:rsid w:val="0059116B"/>
    <w:rsid w:val="005A325E"/>
    <w:rsid w:val="005A5386"/>
    <w:rsid w:val="005B4D8D"/>
    <w:rsid w:val="005C6314"/>
    <w:rsid w:val="005C765E"/>
    <w:rsid w:val="005D3750"/>
    <w:rsid w:val="005F4173"/>
    <w:rsid w:val="00614607"/>
    <w:rsid w:val="00614AE6"/>
    <w:rsid w:val="00637C96"/>
    <w:rsid w:val="006453BE"/>
    <w:rsid w:val="00646250"/>
    <w:rsid w:val="00646B4F"/>
    <w:rsid w:val="00663B7E"/>
    <w:rsid w:val="00674F75"/>
    <w:rsid w:val="00685900"/>
    <w:rsid w:val="00696240"/>
    <w:rsid w:val="006A340F"/>
    <w:rsid w:val="006A5F71"/>
    <w:rsid w:val="006B4DD2"/>
    <w:rsid w:val="006D5FC8"/>
    <w:rsid w:val="006E22A4"/>
    <w:rsid w:val="006E2F47"/>
    <w:rsid w:val="006E6210"/>
    <w:rsid w:val="006F6740"/>
    <w:rsid w:val="007361C0"/>
    <w:rsid w:val="00741ECB"/>
    <w:rsid w:val="00755416"/>
    <w:rsid w:val="00764264"/>
    <w:rsid w:val="007A7713"/>
    <w:rsid w:val="007B4FB2"/>
    <w:rsid w:val="007C0A0D"/>
    <w:rsid w:val="00815797"/>
    <w:rsid w:val="00826CBB"/>
    <w:rsid w:val="00833F59"/>
    <w:rsid w:val="00866311"/>
    <w:rsid w:val="00887F8C"/>
    <w:rsid w:val="008A3707"/>
    <w:rsid w:val="008A63CA"/>
    <w:rsid w:val="008C2177"/>
    <w:rsid w:val="008D2EFB"/>
    <w:rsid w:val="0090530B"/>
    <w:rsid w:val="00906660"/>
    <w:rsid w:val="00912339"/>
    <w:rsid w:val="0094174C"/>
    <w:rsid w:val="009A04B2"/>
    <w:rsid w:val="009B07B5"/>
    <w:rsid w:val="009D0426"/>
    <w:rsid w:val="009D52FB"/>
    <w:rsid w:val="009D6D88"/>
    <w:rsid w:val="00A05A3B"/>
    <w:rsid w:val="00A600D6"/>
    <w:rsid w:val="00A70756"/>
    <w:rsid w:val="00A83BDF"/>
    <w:rsid w:val="00A840BB"/>
    <w:rsid w:val="00A86C63"/>
    <w:rsid w:val="00AA372E"/>
    <w:rsid w:val="00AE632A"/>
    <w:rsid w:val="00B80B6A"/>
    <w:rsid w:val="00BA7752"/>
    <w:rsid w:val="00BB7109"/>
    <w:rsid w:val="00BD1236"/>
    <w:rsid w:val="00C10C87"/>
    <w:rsid w:val="00C279F4"/>
    <w:rsid w:val="00C301F0"/>
    <w:rsid w:val="00C56C9E"/>
    <w:rsid w:val="00C56E90"/>
    <w:rsid w:val="00C61C85"/>
    <w:rsid w:val="00C73128"/>
    <w:rsid w:val="00C82B82"/>
    <w:rsid w:val="00CC0527"/>
    <w:rsid w:val="00CE32F2"/>
    <w:rsid w:val="00CF00C9"/>
    <w:rsid w:val="00D002AE"/>
    <w:rsid w:val="00D21AD8"/>
    <w:rsid w:val="00D436D9"/>
    <w:rsid w:val="00D4689E"/>
    <w:rsid w:val="00D63EF7"/>
    <w:rsid w:val="00D82167"/>
    <w:rsid w:val="00DA5F03"/>
    <w:rsid w:val="00DC3F69"/>
    <w:rsid w:val="00E10A15"/>
    <w:rsid w:val="00E50B22"/>
    <w:rsid w:val="00EA3323"/>
    <w:rsid w:val="00EE435B"/>
    <w:rsid w:val="00EE5B56"/>
    <w:rsid w:val="00FB6488"/>
    <w:rsid w:val="00FD11D9"/>
    <w:rsid w:val="00FD5C88"/>
    <w:rsid w:val="00FE26A7"/>
    <w:rsid w:val="00FE36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0231D4"/>
  <w15:docId w15:val="{F98CA8D1-AF7A-442B-A685-9705AADA1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8A63C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8A63C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8A63CA"/>
    <w:rPr>
      <w:rFonts w:ascii="Arial" w:hAnsi="Arial" w:cs="Arial"/>
      <w:b/>
      <w:bCs/>
      <w:sz w:val="16"/>
      <w:szCs w:val="16"/>
      <w:lang w:eastAsia="zh-CN"/>
    </w:rPr>
  </w:style>
  <w:style w:type="character" w:customStyle="1" w:styleId="Titre7Car">
    <w:name w:val="Titre 7 Car"/>
    <w:basedOn w:val="Policepardfaut"/>
    <w:link w:val="Titre7"/>
    <w:rsid w:val="008A63C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E1D7-EF67-49C7-BF72-F8848FFB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2099</Words>
  <Characters>11546</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13618</CharactersWithSpaces>
  <SharedDoc>false</SharedDoc>
  <HLinks>
    <vt:vector size="66" baseType="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39</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34</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29</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24</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2031655</vt:i4>
      </vt:variant>
      <vt:variant>
        <vt:i4>19</vt:i4>
      </vt:variant>
      <vt:variant>
        <vt:i4>0</vt:i4>
      </vt:variant>
      <vt:variant>
        <vt:i4>5</vt:i4>
      </vt:variant>
      <vt:variant>
        <vt:lpwstr>https://www.legifrance.gouv.fr/affichTexteArticle.do;jsessionid=472C92D591AB98D875B571C6AE686FBC.tpdila19v_3?idArticle=LEGIARTI000032299887&amp;cidTexte=LEGITEXT000032299346&amp;dateTexte=20161026</vt:lpwstr>
      </vt:variant>
      <vt:variant>
        <vt:lpwstr/>
      </vt:variant>
      <vt:variant>
        <vt:i4>6553669</vt:i4>
      </vt:variant>
      <vt:variant>
        <vt:i4>16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13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1966127</vt:i4>
      </vt:variant>
      <vt:variant>
        <vt:i4>6</vt:i4>
      </vt:variant>
      <vt:variant>
        <vt:i4>0</vt:i4>
      </vt:variant>
      <vt:variant>
        <vt:i4>5</vt:i4>
      </vt:variant>
      <vt:variant>
        <vt:lpwstr>https://www.legifrance.gouv.fr/affichTexteArticle.do;jsessionid=472C92D591AB98D875B571C6AE686FBC.tpdila19v_3?idArticle=LEGIARTI000032300450&amp;cidTexte=LEGITEXT000032300187&amp;dateTexte=20161026</vt:lpwstr>
      </vt:variant>
      <vt:variant>
        <vt:lpwstr/>
      </vt:variant>
      <vt:variant>
        <vt:i4>1114153</vt:i4>
      </vt:variant>
      <vt:variant>
        <vt:i4>3</vt:i4>
      </vt:variant>
      <vt:variant>
        <vt:i4>0</vt:i4>
      </vt:variant>
      <vt:variant>
        <vt:i4>5</vt:i4>
      </vt:variant>
      <vt:variant>
        <vt:lpwstr>https://www.legifrance.gouv.fr/affichTexteArticle.do;jsessionid=472C92D591AB98D875B571C6AE686FBC.tpdila19v_3?idArticle=LEGIARTI000032299667&amp;cidTexte=LEGITEXT000032299346&amp;dateTexte=20161026</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LEMOINE Sarah</cp:lastModifiedBy>
  <cp:revision>3</cp:revision>
  <cp:lastPrinted>2016-11-02T14:02:00Z</cp:lastPrinted>
  <dcterms:created xsi:type="dcterms:W3CDTF">2021-12-01T13:00:00Z</dcterms:created>
  <dcterms:modified xsi:type="dcterms:W3CDTF">2026-05-05T08:00:00Z</dcterms:modified>
</cp:coreProperties>
</file>